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DD05A" w14:textId="77777777" w:rsidR="00562E7B" w:rsidRPr="00536ABF" w:rsidRDefault="00562E7B" w:rsidP="00536AB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13F0ED8" w14:textId="77777777" w:rsidR="00562E7B" w:rsidRPr="00536ABF" w:rsidRDefault="00536ABF" w:rsidP="00536ABF">
      <w:pPr>
        <w:ind w:left="100"/>
        <w:rPr>
          <w:rFonts w:asciiTheme="minorHAnsi" w:hAnsiTheme="minorHAnsi" w:cstheme="minorHAnsi"/>
          <w:sz w:val="22"/>
          <w:szCs w:val="22"/>
        </w:rPr>
        <w:sectPr w:rsidR="00562E7B" w:rsidRPr="00536ABF">
          <w:pgSz w:w="12240" w:h="15840"/>
          <w:pgMar w:top="160" w:right="560" w:bottom="280" w:left="920" w:header="720" w:footer="720" w:gutter="0"/>
          <w:cols w:space="720"/>
        </w:sectPr>
      </w:pPr>
      <w:r w:rsidRPr="00536ABF">
        <w:rPr>
          <w:rFonts w:asciiTheme="minorHAnsi" w:hAnsiTheme="minorHAnsi" w:cstheme="minorHAnsi"/>
          <w:sz w:val="22"/>
          <w:szCs w:val="22"/>
        </w:rPr>
        <w:pict w14:anchorId="531A57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8.3pt;height:183.35pt">
            <v:imagedata r:id="rId5" o:title=""/>
          </v:shape>
        </w:pict>
      </w:r>
    </w:p>
    <w:p w14:paraId="39DB524A" w14:textId="77777777" w:rsidR="00536ABF" w:rsidRPr="00536ABF" w:rsidRDefault="00536ABF" w:rsidP="00536ABF">
      <w:pPr>
        <w:spacing w:before="14"/>
        <w:ind w:left="1399" w:right="1069"/>
        <w:jc w:val="center"/>
        <w:rPr>
          <w:rFonts w:asciiTheme="minorHAnsi" w:hAnsiTheme="minorHAnsi" w:cstheme="minorHAnsi"/>
          <w:sz w:val="22"/>
          <w:szCs w:val="22"/>
        </w:rPr>
      </w:pPr>
      <w:r w:rsidRPr="00536ABF">
        <w:rPr>
          <w:rFonts w:asciiTheme="minorHAnsi" w:hAnsiTheme="minorHAnsi" w:cstheme="minorHAnsi"/>
          <w:sz w:val="22"/>
          <w:szCs w:val="22"/>
        </w:rPr>
        <w:lastRenderedPageBreak/>
        <w:t>Kanye Ochoa</w:t>
      </w:r>
    </w:p>
    <w:p w14:paraId="7D9F1C7C" w14:textId="44EDE79C" w:rsidR="00562E7B" w:rsidRPr="00536ABF" w:rsidRDefault="00536ABF" w:rsidP="00536ABF">
      <w:pPr>
        <w:spacing w:before="14"/>
        <w:ind w:left="1399" w:right="1069"/>
        <w:jc w:val="center"/>
        <w:rPr>
          <w:rFonts w:asciiTheme="minorHAnsi" w:eastAsia="Franklin Gothic Book" w:hAnsiTheme="minorHAnsi" w:cstheme="minorHAnsi"/>
          <w:sz w:val="22"/>
          <w:szCs w:val="22"/>
        </w:rPr>
      </w:pPr>
      <w:r w:rsidRPr="00536ABF">
        <w:rPr>
          <w:rFonts w:asciiTheme="minorHAnsi" w:eastAsia="Franklin Gothic Book" w:hAnsiTheme="minorHAnsi" w:cstheme="minorHAnsi"/>
          <w:spacing w:val="1"/>
          <w:sz w:val="22"/>
          <w:szCs w:val="22"/>
        </w:rPr>
        <w:t>24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0</w:t>
      </w:r>
      <w:r w:rsidRPr="00536ABF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Co</w:t>
      </w:r>
      <w:r w:rsidRPr="00536ABF">
        <w:rPr>
          <w:rFonts w:asciiTheme="minorHAnsi" w:eastAsia="Franklin Gothic Book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u</w:t>
      </w:r>
      <w:r w:rsidRPr="00536ABF">
        <w:rPr>
          <w:rFonts w:asciiTheme="minorHAnsi" w:eastAsia="Franklin Gothic Book" w:hAnsiTheme="minorHAnsi" w:cstheme="minorHAnsi"/>
          <w:spacing w:val="1"/>
          <w:sz w:val="22"/>
          <w:szCs w:val="22"/>
        </w:rPr>
        <w:t>mb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us</w:t>
      </w:r>
      <w:r w:rsidRPr="00536ABF">
        <w:rPr>
          <w:rFonts w:asciiTheme="minorHAnsi" w:eastAsia="Franklin Gothic Book" w:hAnsiTheme="minorHAnsi" w:cstheme="minorHAnsi"/>
          <w:spacing w:val="-7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pacing w:val="-1"/>
          <w:sz w:val="22"/>
          <w:szCs w:val="22"/>
        </w:rPr>
        <w:t>Av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en</w:t>
      </w:r>
      <w:r w:rsidRPr="00536ABF">
        <w:rPr>
          <w:rFonts w:asciiTheme="minorHAnsi" w:eastAsia="Franklin Gothic Book" w:hAnsiTheme="minorHAnsi" w:cstheme="minorHAnsi"/>
          <w:spacing w:val="2"/>
          <w:sz w:val="22"/>
          <w:szCs w:val="22"/>
        </w:rPr>
        <w:t>u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536ABF">
        <w:rPr>
          <w:rFonts w:asciiTheme="minorHAnsi" w:eastAsia="Franklin Gothic Book" w:hAnsiTheme="minorHAnsi" w:cstheme="minorHAnsi"/>
          <w:spacing w:val="-6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 xml:space="preserve">| </w:t>
      </w:r>
      <w:r w:rsidRPr="00536ABF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536ABF">
        <w:rPr>
          <w:rFonts w:asciiTheme="minorHAnsi" w:eastAsia="Franklin Gothic Book" w:hAnsiTheme="minorHAnsi" w:cstheme="minorHAnsi"/>
          <w:spacing w:val="2"/>
          <w:sz w:val="22"/>
          <w:szCs w:val="22"/>
        </w:rPr>
        <w:t>i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t</w:t>
      </w:r>
      <w:r w:rsidRPr="00536ABF">
        <w:rPr>
          <w:rFonts w:asciiTheme="minorHAnsi" w:eastAsia="Franklin Gothic Book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pacing w:val="1"/>
          <w:sz w:val="22"/>
          <w:szCs w:val="22"/>
        </w:rPr>
        <w:t>81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6</w:t>
      </w:r>
      <w:r w:rsidRPr="00536ABF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|</w:t>
      </w:r>
      <w:r w:rsidRPr="00536ABF">
        <w:rPr>
          <w:rFonts w:asciiTheme="minorHAnsi" w:eastAsia="Franklin Gothic Book" w:hAnsiTheme="minorHAnsi" w:cstheme="minorHAnsi"/>
          <w:spacing w:val="13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ew</w:t>
      </w:r>
      <w:r w:rsidRPr="00536ABF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pacing w:val="-1"/>
          <w:sz w:val="22"/>
          <w:szCs w:val="22"/>
        </w:rPr>
        <w:t>Y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o</w:t>
      </w:r>
      <w:r w:rsidRPr="00536ABF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536ABF">
        <w:rPr>
          <w:rFonts w:asciiTheme="minorHAnsi" w:eastAsia="Franklin Gothic Book" w:hAnsiTheme="minorHAnsi" w:cstheme="minorHAnsi"/>
          <w:spacing w:val="1"/>
          <w:sz w:val="22"/>
          <w:szCs w:val="22"/>
        </w:rPr>
        <w:t>k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,</w:t>
      </w:r>
      <w:r w:rsidRPr="00536ABF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pacing w:val="1"/>
          <w:sz w:val="22"/>
          <w:szCs w:val="22"/>
        </w:rPr>
        <w:t>N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Y</w:t>
      </w:r>
      <w:r w:rsidRPr="00536ABF">
        <w:rPr>
          <w:rFonts w:asciiTheme="minorHAnsi" w:eastAsia="Franklin Gothic Book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pacing w:val="1"/>
          <w:sz w:val="22"/>
          <w:szCs w:val="22"/>
        </w:rPr>
        <w:t>1002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>3</w:t>
      </w:r>
      <w:r w:rsidRPr="00536ABF">
        <w:rPr>
          <w:rFonts w:asciiTheme="minorHAnsi" w:eastAsia="Franklin Gothic Book" w:hAnsiTheme="minorHAnsi" w:cstheme="minorHAnsi"/>
          <w:spacing w:val="-5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 xml:space="preserve">| </w:t>
      </w:r>
      <w:hyperlink r:id="rId6" w:history="1">
        <w:r w:rsidRPr="00536ABF">
          <w:rPr>
            <w:rStyle w:val="Hyperlink"/>
            <w:rFonts w:asciiTheme="minorHAnsi" w:eastAsia="Franklin Gothic Book" w:hAnsiTheme="minorHAnsi" w:cstheme="minorHAnsi"/>
            <w:color w:val="auto"/>
            <w:spacing w:val="1"/>
            <w:w w:val="99"/>
            <w:sz w:val="22"/>
            <w:szCs w:val="22"/>
            <w:u w:val="none"/>
          </w:rPr>
          <w:t>kanye@gmail.com</w:t>
        </w:r>
      </w:hyperlink>
      <w:r w:rsidRPr="00536ABF">
        <w:rPr>
          <w:rFonts w:asciiTheme="minorHAnsi" w:eastAsia="Franklin Gothic Book" w:hAnsiTheme="minorHAnsi" w:cstheme="minorHAnsi"/>
          <w:spacing w:val="2"/>
          <w:w w:val="99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z w:val="22"/>
          <w:szCs w:val="22"/>
        </w:rPr>
        <w:t xml:space="preserve">| </w:t>
      </w:r>
      <w:r w:rsidRPr="00536ABF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212</w:t>
      </w:r>
      <w:r w:rsidRPr="00536ABF">
        <w:rPr>
          <w:rFonts w:asciiTheme="minorHAnsi" w:eastAsia="Franklin Gothic Book" w:hAnsiTheme="minorHAnsi" w:cstheme="minorHAnsi"/>
          <w:w w:val="99"/>
          <w:sz w:val="22"/>
          <w:szCs w:val="22"/>
        </w:rPr>
        <w:t>.</w:t>
      </w:r>
      <w:r w:rsidRPr="00536ABF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82</w:t>
      </w:r>
      <w:r w:rsidRPr="00536ABF">
        <w:rPr>
          <w:rFonts w:asciiTheme="minorHAnsi" w:eastAsia="Franklin Gothic Book" w:hAnsiTheme="minorHAnsi" w:cstheme="minorHAnsi"/>
          <w:spacing w:val="-2"/>
          <w:w w:val="99"/>
          <w:sz w:val="22"/>
          <w:szCs w:val="22"/>
        </w:rPr>
        <w:t>2</w:t>
      </w:r>
      <w:r w:rsidRPr="00536ABF">
        <w:rPr>
          <w:rFonts w:asciiTheme="minorHAnsi" w:eastAsia="Franklin Gothic Book" w:hAnsiTheme="minorHAnsi" w:cstheme="minorHAnsi"/>
          <w:w w:val="99"/>
          <w:sz w:val="22"/>
          <w:szCs w:val="22"/>
        </w:rPr>
        <w:t>.</w:t>
      </w:r>
      <w:r w:rsidRPr="00536ABF">
        <w:rPr>
          <w:rFonts w:asciiTheme="minorHAnsi" w:eastAsia="Franklin Gothic Book" w:hAnsiTheme="minorHAnsi" w:cstheme="minorHAnsi"/>
          <w:spacing w:val="1"/>
          <w:w w:val="99"/>
          <w:sz w:val="22"/>
          <w:szCs w:val="22"/>
        </w:rPr>
        <w:t>273</w:t>
      </w:r>
      <w:r w:rsidRPr="00536ABF">
        <w:rPr>
          <w:rFonts w:asciiTheme="minorHAnsi" w:eastAsia="Franklin Gothic Book" w:hAnsiTheme="minorHAnsi" w:cstheme="minorHAnsi"/>
          <w:w w:val="99"/>
          <w:sz w:val="22"/>
          <w:szCs w:val="22"/>
        </w:rPr>
        <w:t>6</w:t>
      </w:r>
    </w:p>
    <w:p w14:paraId="5C14BB41" w14:textId="77777777" w:rsidR="00562E7B" w:rsidRPr="00536ABF" w:rsidRDefault="00562E7B" w:rsidP="00536A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2609058" w14:textId="77777777" w:rsidR="00562E7B" w:rsidRPr="00536ABF" w:rsidRDefault="00536ABF" w:rsidP="00536ABF">
      <w:pPr>
        <w:ind w:left="1539" w:right="1197"/>
        <w:jc w:val="center"/>
        <w:rPr>
          <w:rFonts w:asciiTheme="minorHAnsi" w:hAnsiTheme="minorHAnsi" w:cstheme="minorHAnsi"/>
          <w:sz w:val="22"/>
          <w:szCs w:val="22"/>
        </w:rPr>
      </w:pPr>
      <w:r w:rsidRPr="00536ABF">
        <w:rPr>
          <w:rFonts w:asciiTheme="minorHAnsi" w:hAnsiTheme="minorHAnsi" w:cstheme="minorHAnsi"/>
          <w:spacing w:val="1"/>
          <w:w w:val="83"/>
          <w:sz w:val="22"/>
          <w:szCs w:val="22"/>
        </w:rPr>
        <w:t>E</w:t>
      </w:r>
      <w:r w:rsidRPr="00536ABF">
        <w:rPr>
          <w:rFonts w:asciiTheme="minorHAnsi" w:hAnsiTheme="minorHAnsi" w:cstheme="minorHAnsi"/>
          <w:w w:val="83"/>
          <w:sz w:val="22"/>
          <w:szCs w:val="22"/>
        </w:rPr>
        <w:t>XP</w:t>
      </w:r>
      <w:r w:rsidRPr="00536ABF">
        <w:rPr>
          <w:rFonts w:asciiTheme="minorHAnsi" w:hAnsiTheme="minorHAnsi" w:cstheme="minorHAnsi"/>
          <w:spacing w:val="-2"/>
          <w:w w:val="83"/>
          <w:sz w:val="22"/>
          <w:szCs w:val="22"/>
        </w:rPr>
        <w:t>E</w:t>
      </w:r>
      <w:r w:rsidRPr="00536ABF">
        <w:rPr>
          <w:rFonts w:asciiTheme="minorHAnsi" w:hAnsiTheme="minorHAnsi" w:cstheme="minorHAnsi"/>
          <w:w w:val="83"/>
          <w:sz w:val="22"/>
          <w:szCs w:val="22"/>
        </w:rPr>
        <w:t>RI</w:t>
      </w:r>
      <w:r w:rsidRPr="00536ABF">
        <w:rPr>
          <w:rFonts w:asciiTheme="minorHAnsi" w:hAnsiTheme="minorHAnsi" w:cstheme="minorHAnsi"/>
          <w:spacing w:val="-2"/>
          <w:w w:val="83"/>
          <w:sz w:val="22"/>
          <w:szCs w:val="22"/>
        </w:rPr>
        <w:t>E</w:t>
      </w:r>
      <w:r w:rsidRPr="00536ABF">
        <w:rPr>
          <w:rFonts w:asciiTheme="minorHAnsi" w:hAnsiTheme="minorHAnsi" w:cstheme="minorHAnsi"/>
          <w:spacing w:val="1"/>
          <w:w w:val="83"/>
          <w:sz w:val="22"/>
          <w:szCs w:val="22"/>
        </w:rPr>
        <w:t>N</w:t>
      </w:r>
      <w:r w:rsidRPr="00536ABF">
        <w:rPr>
          <w:rFonts w:asciiTheme="minorHAnsi" w:hAnsiTheme="minorHAnsi" w:cstheme="minorHAnsi"/>
          <w:spacing w:val="-1"/>
          <w:w w:val="83"/>
          <w:sz w:val="22"/>
          <w:szCs w:val="22"/>
        </w:rPr>
        <w:t>C</w:t>
      </w:r>
      <w:r w:rsidRPr="00536ABF">
        <w:rPr>
          <w:rFonts w:asciiTheme="minorHAnsi" w:hAnsiTheme="minorHAnsi" w:cstheme="minorHAnsi"/>
          <w:w w:val="83"/>
          <w:sz w:val="22"/>
          <w:szCs w:val="22"/>
        </w:rPr>
        <w:t>ED</w:t>
      </w:r>
      <w:r w:rsidRPr="00536ABF">
        <w:rPr>
          <w:rFonts w:asciiTheme="minorHAnsi" w:hAnsiTheme="minorHAnsi" w:cstheme="minorHAnsi"/>
          <w:spacing w:val="12"/>
          <w:w w:val="83"/>
          <w:sz w:val="22"/>
          <w:szCs w:val="22"/>
        </w:rPr>
        <w:t xml:space="preserve"> </w:t>
      </w:r>
      <w:r w:rsidRPr="00536ABF">
        <w:rPr>
          <w:rFonts w:asciiTheme="minorHAnsi" w:hAnsiTheme="minorHAnsi" w:cstheme="minorHAnsi"/>
          <w:w w:val="77"/>
          <w:sz w:val="22"/>
          <w:szCs w:val="22"/>
        </w:rPr>
        <w:t>R</w:t>
      </w:r>
      <w:r w:rsidRPr="00536ABF">
        <w:rPr>
          <w:rFonts w:asciiTheme="minorHAnsi" w:hAnsiTheme="minorHAnsi" w:cstheme="minorHAnsi"/>
          <w:w w:val="77"/>
          <w:sz w:val="22"/>
          <w:szCs w:val="22"/>
        </w:rPr>
        <w:t>E</w:t>
      </w:r>
      <w:r w:rsidRPr="00536ABF">
        <w:rPr>
          <w:rFonts w:asciiTheme="minorHAnsi" w:hAnsiTheme="minorHAnsi" w:cstheme="minorHAnsi"/>
          <w:spacing w:val="-1"/>
          <w:w w:val="77"/>
          <w:sz w:val="22"/>
          <w:szCs w:val="22"/>
        </w:rPr>
        <w:t>A</w:t>
      </w:r>
      <w:r w:rsidRPr="00536ABF">
        <w:rPr>
          <w:rFonts w:asciiTheme="minorHAnsi" w:hAnsiTheme="minorHAnsi" w:cstheme="minorHAnsi"/>
          <w:w w:val="77"/>
          <w:sz w:val="22"/>
          <w:szCs w:val="22"/>
        </w:rPr>
        <w:t>L</w:t>
      </w:r>
      <w:r w:rsidRPr="00536ABF">
        <w:rPr>
          <w:rFonts w:asciiTheme="minorHAnsi" w:hAnsiTheme="minorHAnsi" w:cstheme="minorHAnsi"/>
          <w:spacing w:val="-1"/>
          <w:w w:val="77"/>
          <w:sz w:val="22"/>
          <w:szCs w:val="22"/>
        </w:rPr>
        <w:t xml:space="preserve"> </w:t>
      </w:r>
      <w:r w:rsidRPr="00536ABF">
        <w:rPr>
          <w:rFonts w:asciiTheme="minorHAnsi" w:hAnsiTheme="minorHAnsi" w:cstheme="minorHAnsi"/>
          <w:spacing w:val="2"/>
          <w:w w:val="77"/>
          <w:sz w:val="22"/>
          <w:szCs w:val="22"/>
        </w:rPr>
        <w:t>E</w:t>
      </w:r>
      <w:r w:rsidRPr="00536ABF">
        <w:rPr>
          <w:rFonts w:asciiTheme="minorHAnsi" w:hAnsiTheme="minorHAnsi" w:cstheme="minorHAnsi"/>
          <w:spacing w:val="-1"/>
          <w:w w:val="77"/>
          <w:sz w:val="22"/>
          <w:szCs w:val="22"/>
        </w:rPr>
        <w:t>S</w:t>
      </w:r>
      <w:r w:rsidRPr="00536ABF">
        <w:rPr>
          <w:rFonts w:asciiTheme="minorHAnsi" w:hAnsiTheme="minorHAnsi" w:cstheme="minorHAnsi"/>
          <w:w w:val="77"/>
          <w:sz w:val="22"/>
          <w:szCs w:val="22"/>
        </w:rPr>
        <w:t>T</w:t>
      </w:r>
      <w:r w:rsidRPr="00536ABF">
        <w:rPr>
          <w:rFonts w:asciiTheme="minorHAnsi" w:hAnsiTheme="minorHAnsi" w:cstheme="minorHAnsi"/>
          <w:spacing w:val="-2"/>
          <w:w w:val="77"/>
          <w:sz w:val="22"/>
          <w:szCs w:val="22"/>
        </w:rPr>
        <w:t>A</w:t>
      </w:r>
      <w:r w:rsidRPr="00536ABF">
        <w:rPr>
          <w:rFonts w:asciiTheme="minorHAnsi" w:hAnsiTheme="minorHAnsi" w:cstheme="minorHAnsi"/>
          <w:w w:val="77"/>
          <w:sz w:val="22"/>
          <w:szCs w:val="22"/>
        </w:rPr>
        <w:t>TE</w:t>
      </w:r>
      <w:r w:rsidRPr="00536ABF">
        <w:rPr>
          <w:rFonts w:asciiTheme="minorHAnsi" w:hAnsiTheme="minorHAnsi" w:cstheme="minorHAnsi"/>
          <w:spacing w:val="27"/>
          <w:w w:val="77"/>
          <w:sz w:val="22"/>
          <w:szCs w:val="22"/>
        </w:rPr>
        <w:t xml:space="preserve"> </w:t>
      </w:r>
      <w:r w:rsidRPr="00536ABF">
        <w:rPr>
          <w:rFonts w:asciiTheme="minorHAnsi" w:hAnsiTheme="minorHAnsi" w:cstheme="minorHAnsi"/>
          <w:spacing w:val="-1"/>
          <w:w w:val="83"/>
          <w:sz w:val="22"/>
          <w:szCs w:val="22"/>
        </w:rPr>
        <w:t>A</w:t>
      </w:r>
      <w:r w:rsidRPr="00536ABF">
        <w:rPr>
          <w:rFonts w:asciiTheme="minorHAnsi" w:hAnsiTheme="minorHAnsi" w:cstheme="minorHAnsi"/>
          <w:w w:val="83"/>
          <w:sz w:val="22"/>
          <w:szCs w:val="22"/>
        </w:rPr>
        <w:t>T</w:t>
      </w:r>
      <w:r w:rsidRPr="00536ABF">
        <w:rPr>
          <w:rFonts w:asciiTheme="minorHAnsi" w:hAnsiTheme="minorHAnsi" w:cstheme="minorHAnsi"/>
          <w:spacing w:val="-1"/>
          <w:w w:val="83"/>
          <w:sz w:val="22"/>
          <w:szCs w:val="22"/>
        </w:rPr>
        <w:t>T</w:t>
      </w:r>
      <w:r w:rsidRPr="00536ABF">
        <w:rPr>
          <w:rFonts w:asciiTheme="minorHAnsi" w:hAnsiTheme="minorHAnsi" w:cstheme="minorHAnsi"/>
          <w:w w:val="83"/>
          <w:sz w:val="22"/>
          <w:szCs w:val="22"/>
        </w:rPr>
        <w:t>OR</w:t>
      </w:r>
      <w:r w:rsidRPr="00536ABF">
        <w:rPr>
          <w:rFonts w:asciiTheme="minorHAnsi" w:hAnsiTheme="minorHAnsi" w:cstheme="minorHAnsi"/>
          <w:spacing w:val="-1"/>
          <w:w w:val="83"/>
          <w:sz w:val="22"/>
          <w:szCs w:val="22"/>
        </w:rPr>
        <w:t>N</w:t>
      </w:r>
      <w:r w:rsidRPr="00536ABF">
        <w:rPr>
          <w:rFonts w:asciiTheme="minorHAnsi" w:hAnsiTheme="minorHAnsi" w:cstheme="minorHAnsi"/>
          <w:w w:val="83"/>
          <w:sz w:val="22"/>
          <w:szCs w:val="22"/>
        </w:rPr>
        <w:t>EY</w:t>
      </w:r>
      <w:r w:rsidRPr="00536ABF">
        <w:rPr>
          <w:rFonts w:asciiTheme="minorHAnsi" w:hAnsiTheme="minorHAnsi" w:cstheme="minorHAnsi"/>
          <w:spacing w:val="9"/>
          <w:w w:val="8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hAnsiTheme="minorHAnsi" w:cstheme="minorHAnsi"/>
          <w:spacing w:val="-1"/>
          <w:w w:val="78"/>
          <w:sz w:val="22"/>
          <w:szCs w:val="22"/>
        </w:rPr>
        <w:t>T</w:t>
      </w:r>
      <w:r w:rsidRPr="00536ABF">
        <w:rPr>
          <w:rFonts w:asciiTheme="minorHAnsi" w:hAnsiTheme="minorHAnsi" w:cstheme="minorHAnsi"/>
          <w:spacing w:val="-2"/>
          <w:w w:val="78"/>
          <w:sz w:val="22"/>
          <w:szCs w:val="22"/>
        </w:rPr>
        <w:t>R</w:t>
      </w:r>
      <w:r w:rsidRPr="00536ABF">
        <w:rPr>
          <w:rFonts w:asciiTheme="minorHAnsi" w:hAnsiTheme="minorHAnsi" w:cstheme="minorHAnsi"/>
          <w:spacing w:val="1"/>
          <w:w w:val="78"/>
          <w:sz w:val="22"/>
          <w:szCs w:val="22"/>
        </w:rPr>
        <w:t>U</w:t>
      </w:r>
      <w:r w:rsidRPr="00536ABF">
        <w:rPr>
          <w:rFonts w:asciiTheme="minorHAnsi" w:hAnsiTheme="minorHAnsi" w:cstheme="minorHAnsi"/>
          <w:spacing w:val="-1"/>
          <w:w w:val="78"/>
          <w:sz w:val="22"/>
          <w:szCs w:val="22"/>
        </w:rPr>
        <w:t>S</w:t>
      </w:r>
      <w:r w:rsidRPr="00536ABF">
        <w:rPr>
          <w:rFonts w:asciiTheme="minorHAnsi" w:hAnsiTheme="minorHAnsi" w:cstheme="minorHAnsi"/>
          <w:w w:val="78"/>
          <w:sz w:val="22"/>
          <w:szCs w:val="22"/>
        </w:rPr>
        <w:t xml:space="preserve">TED </w:t>
      </w:r>
      <w:r w:rsidRPr="00536ABF">
        <w:rPr>
          <w:rFonts w:asciiTheme="minorHAnsi" w:hAnsiTheme="minorHAnsi" w:cstheme="minorHAnsi"/>
          <w:spacing w:val="22"/>
          <w:w w:val="78"/>
          <w:sz w:val="22"/>
          <w:szCs w:val="22"/>
        </w:rPr>
        <w:t xml:space="preserve"> </w:t>
      </w:r>
      <w:r w:rsidRPr="00536ABF">
        <w:rPr>
          <w:rFonts w:asciiTheme="minorHAnsi" w:hAnsiTheme="minorHAnsi" w:cstheme="minorHAnsi"/>
          <w:w w:val="78"/>
          <w:sz w:val="22"/>
          <w:szCs w:val="22"/>
        </w:rPr>
        <w:t>R</w:t>
      </w:r>
      <w:r w:rsidRPr="00536ABF">
        <w:rPr>
          <w:rFonts w:asciiTheme="minorHAnsi" w:hAnsiTheme="minorHAnsi" w:cstheme="minorHAnsi"/>
          <w:w w:val="78"/>
          <w:sz w:val="22"/>
          <w:szCs w:val="22"/>
        </w:rPr>
        <w:t>E</w:t>
      </w:r>
      <w:r w:rsidRPr="00536ABF">
        <w:rPr>
          <w:rFonts w:asciiTheme="minorHAnsi" w:hAnsiTheme="minorHAnsi" w:cstheme="minorHAnsi"/>
          <w:spacing w:val="-1"/>
          <w:w w:val="78"/>
          <w:sz w:val="22"/>
          <w:szCs w:val="22"/>
        </w:rPr>
        <w:t>A</w:t>
      </w:r>
      <w:r w:rsidRPr="00536ABF">
        <w:rPr>
          <w:rFonts w:asciiTheme="minorHAnsi" w:hAnsiTheme="minorHAnsi" w:cstheme="minorHAnsi"/>
          <w:w w:val="78"/>
          <w:sz w:val="22"/>
          <w:szCs w:val="22"/>
        </w:rPr>
        <w:t>L</w:t>
      </w:r>
      <w:r w:rsidRPr="00536ABF">
        <w:rPr>
          <w:rFonts w:asciiTheme="minorHAnsi" w:hAnsiTheme="minorHAnsi" w:cstheme="minorHAnsi"/>
          <w:spacing w:val="-4"/>
          <w:w w:val="78"/>
          <w:sz w:val="22"/>
          <w:szCs w:val="22"/>
        </w:rPr>
        <w:t xml:space="preserve"> </w:t>
      </w:r>
      <w:r w:rsidRPr="00536ABF">
        <w:rPr>
          <w:rFonts w:asciiTheme="minorHAnsi" w:hAnsiTheme="minorHAnsi" w:cstheme="minorHAnsi"/>
          <w:spacing w:val="1"/>
          <w:w w:val="78"/>
          <w:sz w:val="22"/>
          <w:szCs w:val="22"/>
        </w:rPr>
        <w:t>E</w:t>
      </w:r>
      <w:r w:rsidRPr="00536ABF">
        <w:rPr>
          <w:rFonts w:asciiTheme="minorHAnsi" w:hAnsiTheme="minorHAnsi" w:cstheme="minorHAnsi"/>
          <w:spacing w:val="-1"/>
          <w:w w:val="78"/>
          <w:sz w:val="22"/>
          <w:szCs w:val="22"/>
        </w:rPr>
        <w:t>S</w:t>
      </w:r>
      <w:r w:rsidRPr="00536ABF">
        <w:rPr>
          <w:rFonts w:asciiTheme="minorHAnsi" w:hAnsiTheme="minorHAnsi" w:cstheme="minorHAnsi"/>
          <w:w w:val="78"/>
          <w:sz w:val="22"/>
          <w:szCs w:val="22"/>
        </w:rPr>
        <w:t>T</w:t>
      </w:r>
      <w:r w:rsidRPr="00536ABF">
        <w:rPr>
          <w:rFonts w:asciiTheme="minorHAnsi" w:hAnsiTheme="minorHAnsi" w:cstheme="minorHAnsi"/>
          <w:spacing w:val="-2"/>
          <w:w w:val="78"/>
          <w:sz w:val="22"/>
          <w:szCs w:val="22"/>
        </w:rPr>
        <w:t>A</w:t>
      </w:r>
      <w:r w:rsidRPr="00536ABF">
        <w:rPr>
          <w:rFonts w:asciiTheme="minorHAnsi" w:hAnsiTheme="minorHAnsi" w:cstheme="minorHAnsi"/>
          <w:w w:val="78"/>
          <w:sz w:val="22"/>
          <w:szCs w:val="22"/>
        </w:rPr>
        <w:t>TE</w:t>
      </w:r>
      <w:r w:rsidRPr="00536ABF">
        <w:rPr>
          <w:rFonts w:asciiTheme="minorHAnsi" w:hAnsiTheme="minorHAnsi" w:cstheme="minorHAnsi"/>
          <w:spacing w:val="18"/>
          <w:w w:val="78"/>
          <w:sz w:val="22"/>
          <w:szCs w:val="22"/>
        </w:rPr>
        <w:t xml:space="preserve"> </w:t>
      </w:r>
      <w:r w:rsidRPr="00536ABF">
        <w:rPr>
          <w:rFonts w:asciiTheme="minorHAnsi" w:hAnsiTheme="minorHAnsi" w:cstheme="minorHAnsi"/>
          <w:spacing w:val="-1"/>
          <w:w w:val="87"/>
          <w:sz w:val="22"/>
          <w:szCs w:val="22"/>
        </w:rPr>
        <w:t>A</w:t>
      </w:r>
      <w:r w:rsidRPr="00536ABF">
        <w:rPr>
          <w:rFonts w:asciiTheme="minorHAnsi" w:hAnsiTheme="minorHAnsi" w:cstheme="minorHAnsi"/>
          <w:spacing w:val="1"/>
          <w:w w:val="87"/>
          <w:sz w:val="22"/>
          <w:szCs w:val="22"/>
        </w:rPr>
        <w:t>N</w:t>
      </w:r>
      <w:r w:rsidRPr="00536ABF">
        <w:rPr>
          <w:rFonts w:asciiTheme="minorHAnsi" w:hAnsiTheme="minorHAnsi" w:cstheme="minorHAnsi"/>
          <w:w w:val="87"/>
          <w:sz w:val="22"/>
          <w:szCs w:val="22"/>
        </w:rPr>
        <w:t>D</w:t>
      </w:r>
      <w:r w:rsidRPr="00536ABF">
        <w:rPr>
          <w:rFonts w:asciiTheme="minorHAnsi" w:hAnsiTheme="minorHAnsi" w:cstheme="minorHAnsi"/>
          <w:spacing w:val="20"/>
          <w:w w:val="87"/>
          <w:sz w:val="22"/>
          <w:szCs w:val="22"/>
        </w:rPr>
        <w:t xml:space="preserve"> </w:t>
      </w:r>
      <w:r w:rsidRPr="00536ABF">
        <w:rPr>
          <w:rFonts w:asciiTheme="minorHAnsi" w:hAnsiTheme="minorHAnsi" w:cstheme="minorHAnsi"/>
          <w:spacing w:val="-2"/>
          <w:w w:val="87"/>
          <w:sz w:val="22"/>
          <w:szCs w:val="22"/>
        </w:rPr>
        <w:t>B</w:t>
      </w:r>
      <w:r w:rsidRPr="00536ABF">
        <w:rPr>
          <w:rFonts w:asciiTheme="minorHAnsi" w:hAnsiTheme="minorHAnsi" w:cstheme="minorHAnsi"/>
          <w:spacing w:val="1"/>
          <w:w w:val="87"/>
          <w:sz w:val="22"/>
          <w:szCs w:val="22"/>
        </w:rPr>
        <w:t>U</w:t>
      </w:r>
      <w:r w:rsidRPr="00536ABF">
        <w:rPr>
          <w:rFonts w:asciiTheme="minorHAnsi" w:hAnsiTheme="minorHAnsi" w:cstheme="minorHAnsi"/>
          <w:spacing w:val="-1"/>
          <w:w w:val="87"/>
          <w:sz w:val="22"/>
          <w:szCs w:val="22"/>
        </w:rPr>
        <w:t>S</w:t>
      </w:r>
      <w:r w:rsidRPr="00536ABF">
        <w:rPr>
          <w:rFonts w:asciiTheme="minorHAnsi" w:hAnsiTheme="minorHAnsi" w:cstheme="minorHAnsi"/>
          <w:spacing w:val="-2"/>
          <w:w w:val="87"/>
          <w:sz w:val="22"/>
          <w:szCs w:val="22"/>
        </w:rPr>
        <w:t>IN</w:t>
      </w:r>
      <w:r w:rsidRPr="00536ABF">
        <w:rPr>
          <w:rFonts w:asciiTheme="minorHAnsi" w:hAnsiTheme="minorHAnsi" w:cstheme="minorHAnsi"/>
          <w:w w:val="87"/>
          <w:sz w:val="22"/>
          <w:szCs w:val="22"/>
        </w:rPr>
        <w:t>ESS</w:t>
      </w:r>
      <w:r w:rsidRPr="00536ABF">
        <w:rPr>
          <w:rFonts w:asciiTheme="minorHAnsi" w:hAnsiTheme="minorHAnsi" w:cstheme="minorHAnsi"/>
          <w:spacing w:val="-9"/>
          <w:w w:val="87"/>
          <w:sz w:val="22"/>
          <w:szCs w:val="22"/>
        </w:rPr>
        <w:t xml:space="preserve"> </w:t>
      </w:r>
      <w:r w:rsidRPr="00536ABF">
        <w:rPr>
          <w:rFonts w:asciiTheme="minorHAnsi" w:hAnsiTheme="minorHAnsi" w:cstheme="minorHAnsi"/>
          <w:spacing w:val="-1"/>
          <w:w w:val="89"/>
          <w:sz w:val="22"/>
          <w:szCs w:val="22"/>
        </w:rPr>
        <w:t>C</w:t>
      </w:r>
      <w:r w:rsidRPr="00536ABF">
        <w:rPr>
          <w:rFonts w:asciiTheme="minorHAnsi" w:hAnsiTheme="minorHAnsi" w:cstheme="minorHAnsi"/>
          <w:w w:val="96"/>
          <w:sz w:val="22"/>
          <w:szCs w:val="22"/>
        </w:rPr>
        <w:t>O</w:t>
      </w:r>
      <w:r w:rsidRPr="00536ABF">
        <w:rPr>
          <w:rFonts w:asciiTheme="minorHAnsi" w:hAnsiTheme="minorHAnsi" w:cstheme="minorHAnsi"/>
          <w:spacing w:val="1"/>
          <w:w w:val="96"/>
          <w:sz w:val="22"/>
          <w:szCs w:val="22"/>
        </w:rPr>
        <w:t>U</w:t>
      </w:r>
      <w:r w:rsidRPr="00536ABF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536ABF">
        <w:rPr>
          <w:rFonts w:asciiTheme="minorHAnsi" w:hAnsiTheme="minorHAnsi" w:cstheme="minorHAnsi"/>
          <w:spacing w:val="-1"/>
          <w:w w:val="86"/>
          <w:sz w:val="22"/>
          <w:szCs w:val="22"/>
        </w:rPr>
        <w:t>S</w:t>
      </w:r>
      <w:r w:rsidRPr="00536ABF">
        <w:rPr>
          <w:rFonts w:asciiTheme="minorHAnsi" w:hAnsiTheme="minorHAnsi" w:cstheme="minorHAnsi"/>
          <w:spacing w:val="-2"/>
          <w:w w:val="76"/>
          <w:sz w:val="22"/>
          <w:szCs w:val="22"/>
        </w:rPr>
        <w:t>E</w:t>
      </w:r>
      <w:r w:rsidRPr="00536ABF">
        <w:rPr>
          <w:rFonts w:asciiTheme="minorHAnsi" w:hAnsiTheme="minorHAnsi" w:cstheme="minorHAnsi"/>
          <w:w w:val="69"/>
          <w:sz w:val="22"/>
          <w:szCs w:val="22"/>
        </w:rPr>
        <w:t>L</w:t>
      </w:r>
    </w:p>
    <w:p w14:paraId="07BC5B86" w14:textId="77777777" w:rsidR="00562E7B" w:rsidRPr="00536ABF" w:rsidRDefault="00562E7B" w:rsidP="00536A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0FD6B4" w14:textId="77777777" w:rsidR="00562E7B" w:rsidRPr="00536ABF" w:rsidRDefault="00536ABF" w:rsidP="00536ABF">
      <w:pPr>
        <w:ind w:right="5116" w:firstLine="111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b/>
          <w:spacing w:val="8"/>
          <w:w w:val="99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b/>
          <w:spacing w:val="10"/>
          <w:w w:val="99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9"/>
          <w:w w:val="99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pacing w:val="10"/>
          <w:w w:val="99"/>
          <w:sz w:val="22"/>
          <w:szCs w:val="22"/>
        </w:rPr>
        <w:t>FIL</w:t>
      </w:r>
      <w:r w:rsidRPr="00536ABF">
        <w:rPr>
          <w:rFonts w:asciiTheme="minorHAnsi" w:eastAsia="Calibri" w:hAnsiTheme="minorHAnsi" w:cstheme="minorHAnsi"/>
          <w:b/>
          <w:w w:val="99"/>
          <w:sz w:val="22"/>
          <w:szCs w:val="22"/>
        </w:rPr>
        <w:t>E</w:t>
      </w:r>
    </w:p>
    <w:p w14:paraId="5AACABFA" w14:textId="454FDD58" w:rsidR="00562E7B" w:rsidRPr="00536ABF" w:rsidRDefault="00536ABF" w:rsidP="00536ABF">
      <w:pPr>
        <w:spacing w:before="63" w:line="220" w:lineRule="exact"/>
        <w:ind w:left="111" w:right="8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ce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536ABF">
        <w:rPr>
          <w:rFonts w:asciiTheme="minorHAnsi" w:eastAsia="Calibri" w:hAnsiTheme="minorHAnsi" w:cstheme="minorHAnsi"/>
          <w:sz w:val="22"/>
          <w:szCs w:val="22"/>
        </w:rPr>
        <w:t>fu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ff</w:t>
      </w:r>
      <w:r w:rsidRPr="00536ABF">
        <w:rPr>
          <w:rFonts w:asciiTheme="minorHAnsi" w:eastAsia="Calibri" w:hAnsiTheme="minorHAnsi" w:cstheme="minorHAnsi"/>
          <w:sz w:val="22"/>
          <w:szCs w:val="22"/>
        </w:rPr>
        <w:t>ec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ive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al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eal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es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tto</w:t>
      </w:r>
      <w:r w:rsidRPr="00536ABF">
        <w:rPr>
          <w:rFonts w:asciiTheme="minorHAnsi" w:eastAsia="Calibri" w:hAnsiTheme="minorHAnsi" w:cstheme="minorHAnsi"/>
          <w:sz w:val="22"/>
          <w:szCs w:val="22"/>
        </w:rPr>
        <w:t>rney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wi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h a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ck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co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ch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nt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as well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he 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y</w:t>
      </w:r>
      <w:r w:rsidRPr="00536AB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draw</w:t>
      </w:r>
      <w:r w:rsidRPr="00536AB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z w:val="22"/>
          <w:szCs w:val="22"/>
        </w:rPr>
        <w:t>ul</w:t>
      </w:r>
      <w:r w:rsidRPr="00536AB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ns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.</w:t>
      </w:r>
      <w:r w:rsidRPr="00536AB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re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536ABF">
        <w:rPr>
          <w:rFonts w:asciiTheme="minorHAnsi" w:eastAsia="Calibri" w:hAnsiTheme="minorHAnsi" w:cstheme="minorHAnsi"/>
          <w:sz w:val="22"/>
          <w:szCs w:val="22"/>
        </w:rPr>
        <w:t>ren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gt</w:t>
      </w:r>
      <w:r w:rsidRPr="00536ABF">
        <w:rPr>
          <w:rFonts w:asciiTheme="minorHAnsi" w:eastAsia="Calibri" w:hAnsiTheme="minorHAnsi" w:cstheme="minorHAnsi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ie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roa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nge</w:t>
      </w:r>
      <w:r w:rsidRPr="00536AB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ea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sa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z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ng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ns </w:t>
      </w:r>
      <w:r w:rsidRPr="00536ABF">
        <w:rPr>
          <w:rFonts w:asciiTheme="minorHAnsi" w:eastAsia="Calibri" w:hAnsiTheme="minorHAnsi" w:cstheme="minorHAnsi"/>
          <w:sz w:val="22"/>
          <w:szCs w:val="22"/>
        </w:rPr>
        <w:t>for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ex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and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il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hips</w:t>
      </w:r>
      <w:r w:rsidRPr="00536ABF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he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ie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t 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sz w:val="22"/>
          <w:szCs w:val="22"/>
        </w:rPr>
        <w:t>-h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. C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ly 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536ABF">
        <w:rPr>
          <w:rFonts w:asciiTheme="minorHAnsi" w:eastAsia="Calibri" w:hAnsiTheme="minorHAnsi" w:cstheme="minorHAnsi"/>
          <w:sz w:val="22"/>
          <w:szCs w:val="22"/>
        </w:rPr>
        <w:t>king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ies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36ABF">
        <w:rPr>
          <w:rFonts w:asciiTheme="minorHAnsi" w:eastAsia="Calibri" w:hAnsiTheme="minorHAnsi" w:cstheme="minorHAnsi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ize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ex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ence 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q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if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le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sz w:val="22"/>
          <w:szCs w:val="22"/>
        </w:rPr>
        <w:t>el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n.</w:t>
      </w:r>
    </w:p>
    <w:p w14:paraId="2D4E87F0" w14:textId="77777777" w:rsidR="00562E7B" w:rsidRPr="00536ABF" w:rsidRDefault="00562E7B" w:rsidP="00536ABF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8C1CE2A" w14:textId="1E9B3EC8" w:rsidR="00562E7B" w:rsidRPr="00536ABF" w:rsidRDefault="00536ABF" w:rsidP="00536ABF">
      <w:pPr>
        <w:ind w:right="384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b/>
          <w:sz w:val="22"/>
          <w:szCs w:val="22"/>
          <w:u w:color="000000"/>
        </w:rPr>
        <w:t xml:space="preserve">                                                                      </w:t>
      </w:r>
      <w:r w:rsidRPr="00536A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C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OR</w:t>
      </w:r>
      <w:r w:rsidRPr="00536A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E</w:t>
      </w:r>
      <w:r w:rsidRPr="00536ABF">
        <w:rPr>
          <w:rFonts w:asciiTheme="minorHAnsi" w:eastAsia="Calibr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536A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C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O</w:t>
      </w:r>
      <w:r w:rsidRPr="00536A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MP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E</w:t>
      </w:r>
      <w:r w:rsidRPr="00536A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T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E</w:t>
      </w:r>
      <w:r w:rsidRPr="00536A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NCI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E</w:t>
      </w:r>
      <w:r w:rsidRPr="00536A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S</w:t>
      </w:r>
      <w:r w:rsidRPr="00536ABF">
        <w:rPr>
          <w:rFonts w:asciiTheme="minorHAnsi" w:eastAsia="Calibri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536A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&amp;</w:t>
      </w:r>
      <w:r w:rsidRPr="00536ABF">
        <w:rPr>
          <w:rFonts w:asciiTheme="minorHAnsi" w:eastAsia="Calibri" w:hAnsiTheme="minorHAnsi" w:cstheme="minorHAnsi"/>
          <w:b/>
          <w:spacing w:val="-10"/>
          <w:sz w:val="22"/>
          <w:szCs w:val="22"/>
          <w:u w:color="000000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P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  <w:u w:color="000000"/>
        </w:rPr>
        <w:t>R</w:t>
      </w:r>
      <w:r w:rsidRPr="00536ABF">
        <w:rPr>
          <w:rFonts w:asciiTheme="minorHAnsi" w:eastAsia="Calibri" w:hAnsiTheme="minorHAnsi" w:cstheme="minorHAnsi"/>
          <w:b/>
          <w:spacing w:val="2"/>
          <w:sz w:val="22"/>
          <w:szCs w:val="22"/>
          <w:u w:color="000000"/>
        </w:rPr>
        <w:t>A</w:t>
      </w:r>
      <w:r w:rsidRPr="00536A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C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T</w:t>
      </w:r>
      <w:r w:rsidRPr="00536A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ICE</w:t>
      </w:r>
      <w:r w:rsidRPr="00536ABF">
        <w:rPr>
          <w:rFonts w:asciiTheme="minorHAnsi" w:eastAsia="Calibri" w:hAnsiTheme="minorHAnsi" w:cstheme="minorHAnsi"/>
          <w:b/>
          <w:spacing w:val="-5"/>
          <w:sz w:val="22"/>
          <w:szCs w:val="22"/>
          <w:u w:color="000000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  <w:u w:color="000000"/>
        </w:rPr>
        <w:t>A</w:t>
      </w:r>
      <w:r w:rsidRPr="00536ABF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  <w:u w:color="000000"/>
        </w:rPr>
        <w:t>R</w:t>
      </w:r>
      <w:r w:rsidRPr="00536ABF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  <w:u w:color="000000"/>
        </w:rPr>
        <w:t>E</w:t>
      </w:r>
      <w:r w:rsidRPr="00536ABF">
        <w:rPr>
          <w:rFonts w:asciiTheme="minorHAnsi" w:eastAsia="Calibri" w:hAnsiTheme="minorHAnsi" w:cstheme="minorHAnsi"/>
          <w:b/>
          <w:w w:val="99"/>
          <w:sz w:val="22"/>
          <w:szCs w:val="22"/>
          <w:u w:color="000000"/>
        </w:rPr>
        <w:t>AS</w:t>
      </w:r>
      <w:r w:rsidRPr="00536ABF">
        <w:rPr>
          <w:rFonts w:asciiTheme="minorHAnsi" w:eastAsia="Calibri" w:hAnsiTheme="minorHAnsi" w:cstheme="minorHAnsi"/>
          <w:b/>
          <w:sz w:val="22"/>
          <w:szCs w:val="22"/>
          <w:u w:color="000000"/>
        </w:rPr>
        <w:t>:</w:t>
      </w:r>
    </w:p>
    <w:p w14:paraId="7E0F0223" w14:textId="77777777" w:rsidR="00562E7B" w:rsidRPr="00536ABF" w:rsidRDefault="00536ABF" w:rsidP="00536ABF">
      <w:pPr>
        <w:spacing w:line="220" w:lineRule="exact"/>
        <w:ind w:left="265" w:right="9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om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ex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om</w:t>
      </w:r>
      <w:r w:rsidRPr="00536ABF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al</w:t>
      </w:r>
      <w:r w:rsidRPr="00536ABF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an 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ns •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ew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Cl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ent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ent</w:t>
      </w:r>
      <w:r w:rsidRPr="00536ABF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Ri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k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ag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ent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Lo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vi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ws •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ec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</w:p>
    <w:p w14:paraId="20D1F399" w14:textId="77777777" w:rsidR="00562E7B" w:rsidRPr="00536ABF" w:rsidRDefault="00536ABF" w:rsidP="00536ABF">
      <w:pPr>
        <w:spacing w:line="220" w:lineRule="exact"/>
        <w:ind w:left="798" w:right="62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Bu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ess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eling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ence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omm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rc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al L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w &amp;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Co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s •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eg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ns •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Law Dep</w:t>
      </w:r>
      <w:r w:rsidRPr="00536ABF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tm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ent</w:t>
      </w:r>
    </w:p>
    <w:p w14:paraId="317B0A3A" w14:textId="77777777" w:rsidR="00562E7B" w:rsidRPr="00536ABF" w:rsidRDefault="00536ABF" w:rsidP="00536ABF">
      <w:pPr>
        <w:spacing w:line="220" w:lineRule="exact"/>
        <w:ind w:left="1837" w:right="166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ag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ement</w:t>
      </w:r>
      <w:r w:rsidRPr="00536ABF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Ex</w:t>
      </w:r>
      <w:r w:rsidRPr="00536ABF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ellent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af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&amp; C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omm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ki</w:t>
      </w:r>
      <w:r w:rsidRPr="00536ABF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ls •</w:t>
      </w:r>
      <w:r w:rsidRPr="00536ABF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J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io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tto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rney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De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el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ent</w:t>
      </w:r>
    </w:p>
    <w:p w14:paraId="58441E26" w14:textId="77777777" w:rsidR="00562E7B" w:rsidRPr="00536ABF" w:rsidRDefault="00562E7B" w:rsidP="00536ABF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84571CB" w14:textId="77777777" w:rsidR="00562E7B" w:rsidRPr="00536ABF" w:rsidRDefault="00536ABF" w:rsidP="00536ABF">
      <w:pPr>
        <w:ind w:right="3979" w:firstLine="111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b/>
          <w:spacing w:val="8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b/>
          <w:spacing w:val="10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pacing w:val="10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b/>
          <w:spacing w:val="1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SS</w:t>
      </w:r>
      <w:r w:rsidRPr="00536ABF">
        <w:rPr>
          <w:rFonts w:asciiTheme="minorHAnsi" w:eastAsia="Calibri" w:hAnsiTheme="minorHAnsi" w:cstheme="minorHAnsi"/>
          <w:b/>
          <w:spacing w:val="12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pacing w:val="1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12"/>
          <w:w w:val="99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pacing w:val="11"/>
          <w:w w:val="99"/>
          <w:sz w:val="22"/>
          <w:szCs w:val="22"/>
        </w:rPr>
        <w:t>X</w:t>
      </w:r>
      <w:r w:rsidRPr="00536ABF">
        <w:rPr>
          <w:rFonts w:asciiTheme="minorHAnsi" w:eastAsia="Calibri" w:hAnsiTheme="minorHAnsi" w:cstheme="minorHAnsi"/>
          <w:b/>
          <w:spacing w:val="8"/>
          <w:w w:val="99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b/>
          <w:spacing w:val="12"/>
          <w:w w:val="99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pacing w:val="10"/>
          <w:w w:val="99"/>
          <w:sz w:val="22"/>
          <w:szCs w:val="22"/>
        </w:rPr>
        <w:t>RIE</w:t>
      </w:r>
      <w:r w:rsidRPr="00536ABF">
        <w:rPr>
          <w:rFonts w:asciiTheme="minorHAnsi" w:eastAsia="Calibri" w:hAnsiTheme="minorHAnsi" w:cstheme="minorHAnsi"/>
          <w:b/>
          <w:spacing w:val="9"/>
          <w:w w:val="99"/>
          <w:sz w:val="22"/>
          <w:szCs w:val="22"/>
        </w:rPr>
        <w:t>NC</w:t>
      </w:r>
      <w:r w:rsidRPr="00536ABF">
        <w:rPr>
          <w:rFonts w:asciiTheme="minorHAnsi" w:eastAsia="Calibri" w:hAnsiTheme="minorHAnsi" w:cstheme="minorHAnsi"/>
          <w:b/>
          <w:w w:val="99"/>
          <w:sz w:val="22"/>
          <w:szCs w:val="22"/>
        </w:rPr>
        <w:t>E</w:t>
      </w:r>
    </w:p>
    <w:p w14:paraId="2B2B585B" w14:textId="77777777" w:rsidR="00562E7B" w:rsidRPr="00536ABF" w:rsidRDefault="00562E7B" w:rsidP="00536ABF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38E96C35" w14:textId="56B3A864" w:rsidR="00562E7B" w:rsidRPr="00536ABF" w:rsidRDefault="00536ABF" w:rsidP="00536ABF">
      <w:pPr>
        <w:spacing w:line="192" w:lineRule="auto"/>
        <w:ind w:left="111" w:right="7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b/>
          <w:sz w:val="22"/>
          <w:szCs w:val="22"/>
        </w:rPr>
        <w:t>FRE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HE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RKE,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LL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–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z w:val="22"/>
          <w:szCs w:val="22"/>
        </w:rPr>
        <w:t>as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n,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536ABF">
        <w:rPr>
          <w:rFonts w:asciiTheme="minorHAnsi" w:eastAsia="Calibri" w:hAnsiTheme="minorHAnsi" w:cstheme="minorHAnsi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Real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536ABF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As</w:t>
      </w:r>
      <w:r w:rsidRPr="00536ABF">
        <w:rPr>
          <w:rFonts w:asciiTheme="minorHAnsi" w:eastAsia="Calibri" w:hAnsiTheme="minorHAnsi" w:cstheme="minorHAnsi"/>
          <w:i/>
          <w:spacing w:val="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te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 xml:space="preserve">                                                                               </w:t>
      </w:r>
      <w:r w:rsidRPr="00536ABF">
        <w:rPr>
          <w:rFonts w:asciiTheme="minorHAnsi" w:eastAsia="Calibri" w:hAnsiTheme="minorHAnsi" w:cstheme="minorHAnsi"/>
          <w:i/>
          <w:spacing w:val="28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8</w:t>
      </w:r>
      <w:r w:rsidRPr="00536ABF">
        <w:rPr>
          <w:rFonts w:asciiTheme="minorHAnsi" w:eastAsia="Calibri" w:hAnsiTheme="minorHAnsi" w:cstheme="minorHAnsi"/>
          <w:sz w:val="22"/>
          <w:szCs w:val="22"/>
        </w:rPr>
        <w:t>–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es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-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FO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US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AN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L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z w:val="22"/>
          <w:szCs w:val="22"/>
        </w:rPr>
        <w:t>.</w:t>
      </w:r>
      <w:r w:rsidRPr="00536ABF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RM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'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RO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IC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ND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TE</w:t>
      </w:r>
      <w:r w:rsidRPr="00536ABF">
        <w:rPr>
          <w:rFonts w:asciiTheme="minorHAnsi" w:eastAsia="Calibri" w:hAnsiTheme="minorHAnsi" w:cstheme="minorHAnsi"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AN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WI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NA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RS</w:t>
      </w:r>
      <w:r w:rsidRPr="00536ABF">
        <w:rPr>
          <w:rFonts w:asciiTheme="minorHAnsi" w:eastAsia="Calibri" w:hAnsiTheme="minorHAnsi" w:cstheme="minorHAnsi"/>
          <w:sz w:val="22"/>
          <w:szCs w:val="22"/>
        </w:rPr>
        <w:t>'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/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ARL</w:t>
      </w:r>
      <w:r w:rsidRPr="00536ABF">
        <w:rPr>
          <w:rFonts w:asciiTheme="minorHAnsi" w:eastAsia="Calibri" w:hAnsiTheme="minorHAnsi" w:cstheme="minorHAnsi"/>
          <w:sz w:val="22"/>
          <w:szCs w:val="22"/>
        </w:rPr>
        <w:t>Y</w:t>
      </w:r>
      <w:r w:rsidRPr="00536ABF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ER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RI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.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SO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DE8FC3A" w14:textId="77777777" w:rsidR="00562E7B" w:rsidRPr="00536ABF" w:rsidRDefault="00536ABF" w:rsidP="00536ABF">
      <w:pPr>
        <w:spacing w:line="220" w:lineRule="exact"/>
        <w:ind w:left="111" w:right="465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spacing w:val="-7"/>
          <w:w w:val="98"/>
          <w:position w:val="1"/>
          <w:sz w:val="22"/>
          <w:szCs w:val="22"/>
        </w:rPr>
        <w:t>2</w:t>
      </w:r>
      <w:r w:rsidRPr="00536ABF">
        <w:rPr>
          <w:rFonts w:asciiTheme="minorHAnsi" w:eastAsia="Calibri" w:hAnsiTheme="minorHAnsi" w:cstheme="minorHAnsi"/>
          <w:spacing w:val="-5"/>
          <w:w w:val="98"/>
          <w:position w:val="1"/>
          <w:sz w:val="22"/>
          <w:szCs w:val="22"/>
        </w:rPr>
        <w:t>00</w:t>
      </w:r>
      <w:r w:rsidRPr="00536ABF">
        <w:rPr>
          <w:rFonts w:asciiTheme="minorHAnsi" w:eastAsia="Calibri" w:hAnsiTheme="minorHAnsi" w:cstheme="minorHAnsi"/>
          <w:w w:val="98"/>
          <w:position w:val="1"/>
          <w:sz w:val="22"/>
          <w:szCs w:val="22"/>
        </w:rPr>
        <w:t>8</w:t>
      </w:r>
      <w:r w:rsidRPr="00536ABF">
        <w:rPr>
          <w:rFonts w:asciiTheme="minorHAnsi" w:eastAsia="Calibri" w:hAnsiTheme="minorHAnsi" w:cstheme="minorHAnsi"/>
          <w:spacing w:val="-14"/>
          <w:w w:val="98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7"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5"/>
          <w:position w:val="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3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3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position w:val="1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>OT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1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position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3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>NA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7"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9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2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position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3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3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/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6"/>
          <w:position w:val="1"/>
          <w:sz w:val="22"/>
          <w:szCs w:val="22"/>
        </w:rPr>
        <w:t>EVELO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8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3"/>
          <w:position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.</w:t>
      </w:r>
    </w:p>
    <w:p w14:paraId="1E212825" w14:textId="77777777" w:rsidR="00562E7B" w:rsidRPr="00536ABF" w:rsidRDefault="00562E7B" w:rsidP="00536ABF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790DDCA5" w14:textId="77777777" w:rsidR="00562E7B" w:rsidRPr="00536ABF" w:rsidRDefault="00536ABF" w:rsidP="00536ABF">
      <w:pPr>
        <w:ind w:left="111" w:right="9422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 xml:space="preserve">Key </w:t>
      </w:r>
      <w:r w:rsidRPr="00536ABF">
        <w:rPr>
          <w:rFonts w:asciiTheme="minorHAnsi" w:eastAsia="Calibri" w:hAnsiTheme="minorHAnsi" w:cstheme="minorHAnsi"/>
          <w:i/>
          <w:spacing w:val="-2"/>
          <w:sz w:val="22"/>
          <w:szCs w:val="22"/>
          <w:u w:color="000000"/>
        </w:rPr>
        <w:t>R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e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s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p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o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n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s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i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b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i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l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i</w:t>
      </w:r>
      <w:r w:rsidRPr="00536ABF">
        <w:rPr>
          <w:rFonts w:asciiTheme="minorHAnsi" w:eastAsia="Calibri" w:hAnsiTheme="minorHAnsi" w:cstheme="minorHAnsi"/>
          <w:i/>
          <w:spacing w:val="-2"/>
          <w:sz w:val="22"/>
          <w:szCs w:val="22"/>
          <w:u w:color="000000"/>
        </w:rPr>
        <w:t>t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ies</w:t>
      </w:r>
    </w:p>
    <w:p w14:paraId="23D6918A" w14:textId="77777777" w:rsidR="00562E7B" w:rsidRPr="00536ABF" w:rsidRDefault="00536ABF" w:rsidP="00536ABF">
      <w:pPr>
        <w:spacing w:line="240" w:lineRule="exact"/>
        <w:ind w:left="198" w:right="30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esent a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ie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nts</w:t>
      </w:r>
      <w:r w:rsidRPr="00536ABF">
        <w:rPr>
          <w:rFonts w:asciiTheme="minorHAnsi" w:eastAsia="Calibri" w:hAnsiTheme="minorHAnsi" w:cstheme="minorHAnsi"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wne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and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al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pr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ena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, as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ll</w:t>
      </w:r>
    </w:p>
    <w:p w14:paraId="799A2EAD" w14:textId="77777777" w:rsidR="00562E7B" w:rsidRPr="00536ABF" w:rsidRDefault="00536ABF" w:rsidP="00536ABF">
      <w:pPr>
        <w:spacing w:line="240" w:lineRule="exact"/>
        <w:ind w:left="385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sz w:val="22"/>
          <w:szCs w:val="22"/>
        </w:rPr>
        <w:t>as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na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egi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AFD90FE" w14:textId="77777777" w:rsidR="00562E7B" w:rsidRPr="00536ABF" w:rsidRDefault="00536ABF" w:rsidP="00536ABF">
      <w:pPr>
        <w:ind w:left="742" w:right="785" w:hanging="180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nst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wne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and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z w:val="22"/>
          <w:szCs w:val="22"/>
        </w:rPr>
        <w:t>el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pe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l pe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 fu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eal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es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z w:val="22"/>
          <w:szCs w:val="22"/>
        </w:rPr>
        <w:t>es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36ABF">
        <w:rPr>
          <w:rFonts w:asciiTheme="minorHAnsi" w:eastAsia="Calibri" w:hAnsiTheme="minorHAnsi" w:cstheme="minorHAnsi"/>
          <w:sz w:val="22"/>
          <w:szCs w:val="22"/>
        </w:rPr>
        <w:t>ru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536ABF">
        <w:rPr>
          <w:rFonts w:asciiTheme="minorHAnsi" w:eastAsia="Calibri" w:hAnsiTheme="minorHAnsi" w:cstheme="minorHAnsi"/>
          <w:sz w:val="22"/>
          <w:szCs w:val="22"/>
        </w:rPr>
        <w:t>, as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ll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536ABF">
        <w:rPr>
          <w:rFonts w:asciiTheme="minorHAnsi" w:eastAsia="Calibri" w:hAnsiTheme="minorHAnsi" w:cstheme="minorHAnsi"/>
          <w:sz w:val="22"/>
          <w:szCs w:val="22"/>
        </w:rPr>
        <w:t>h regi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nd 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z w:val="22"/>
          <w:szCs w:val="22"/>
        </w:rPr>
        <w:t>el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pe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5CB03AB6" w14:textId="77777777" w:rsidR="00562E7B" w:rsidRPr="00536ABF" w:rsidRDefault="00536ABF" w:rsidP="00536ABF">
      <w:pPr>
        <w:spacing w:before="2"/>
        <w:ind w:left="198" w:right="130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Exper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ly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ha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he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q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 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z w:val="22"/>
          <w:szCs w:val="22"/>
        </w:rPr>
        <w:t>fi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e,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ri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ies</w:t>
      </w:r>
      <w:r w:rsidRPr="00536ABF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nw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de</w:t>
      </w:r>
    </w:p>
    <w:p w14:paraId="6FC93B2B" w14:textId="77777777" w:rsidR="00562E7B" w:rsidRPr="00536ABF" w:rsidRDefault="00536ABF" w:rsidP="00536ABF">
      <w:pPr>
        <w:ind w:left="198" w:right="408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repa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re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ent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lease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36ABF">
        <w:rPr>
          <w:rFonts w:asciiTheme="minorHAnsi" w:eastAsia="Calibri" w:hAnsiTheme="minorHAnsi" w:cstheme="minorHAnsi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ie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pri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q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pr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pe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15EFE5C6" w14:textId="77777777" w:rsidR="00562E7B" w:rsidRPr="00536ABF" w:rsidRDefault="00536ABF" w:rsidP="00536ABF">
      <w:pPr>
        <w:ind w:left="198" w:right="97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Advi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esent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ena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36ABF">
        <w:rPr>
          <w:rFonts w:asciiTheme="minorHAnsi" w:eastAsia="Calibri" w:hAnsiTheme="minorHAnsi" w:cstheme="minorHAnsi"/>
          <w:sz w:val="22"/>
          <w:szCs w:val="22"/>
        </w:rPr>
        <w:t>he ne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got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lea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raf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rp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iza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do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2F4E87DD" w14:textId="77777777" w:rsidR="00562E7B" w:rsidRPr="00536ABF" w:rsidRDefault="00536ABF" w:rsidP="00536ABF">
      <w:pPr>
        <w:spacing w:before="3"/>
        <w:ind w:left="198" w:right="54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esent 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nd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reg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enders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he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eg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 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do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ex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al 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an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36ABF">
        <w:rPr>
          <w:rFonts w:asciiTheme="minorHAnsi" w:eastAsia="Calibri" w:hAnsiTheme="minorHAnsi" w:cstheme="minorHAnsi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ns</w:t>
      </w:r>
    </w:p>
    <w:p w14:paraId="72BF0632" w14:textId="77777777" w:rsidR="00562E7B" w:rsidRPr="00536ABF" w:rsidRDefault="00536ABF" w:rsidP="00536ABF">
      <w:pPr>
        <w:spacing w:before="1" w:line="240" w:lineRule="exact"/>
        <w:ind w:left="385" w:right="107" w:hanging="187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ie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536ABF">
        <w:rPr>
          <w:rFonts w:asciiTheme="minorHAnsi" w:eastAsia="Calibri" w:hAnsiTheme="minorHAnsi" w:cstheme="minorHAnsi"/>
          <w:sz w:val="22"/>
          <w:szCs w:val="22"/>
        </w:rPr>
        <w:t>ly 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aft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eg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an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 for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al 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en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$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36ABF">
        <w:rPr>
          <w:rFonts w:asciiTheme="minorHAnsi" w:eastAsia="Calibri" w:hAnsiTheme="minorHAnsi" w:cstheme="minorHAnsi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$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30</w:t>
      </w:r>
      <w:r w:rsidRPr="00536ABF">
        <w:rPr>
          <w:rFonts w:asciiTheme="minorHAnsi" w:eastAsia="Calibri" w:hAnsiTheme="minorHAnsi" w:cstheme="minorHAnsi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536ABF">
        <w:rPr>
          <w:rFonts w:asciiTheme="minorHAnsi" w:eastAsia="Calibri" w:hAnsiTheme="minorHAnsi" w:cstheme="minorHAnsi"/>
          <w:sz w:val="22"/>
          <w:szCs w:val="22"/>
        </w:rPr>
        <w:t>ecu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>y 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z w:val="22"/>
          <w:szCs w:val="22"/>
        </w:rPr>
        <w:t>fi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e, res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den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ust</w:t>
      </w:r>
      <w:r w:rsidRPr="00536ABF">
        <w:rPr>
          <w:rFonts w:asciiTheme="minorHAnsi" w:eastAsia="Calibri" w:hAnsiTheme="minorHAnsi" w:cstheme="minorHAnsi"/>
          <w:sz w:val="22"/>
          <w:szCs w:val="22"/>
        </w:rPr>
        <w:t>ri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pe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255D8EFF" w14:textId="77777777" w:rsidR="00562E7B" w:rsidRPr="00536ABF" w:rsidRDefault="00536ABF" w:rsidP="00536ABF">
      <w:pPr>
        <w:spacing w:before="5" w:line="240" w:lineRule="exact"/>
        <w:ind w:left="385" w:right="588" w:hanging="187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36ABF">
        <w:rPr>
          <w:rFonts w:asciiTheme="minorHAnsi" w:eastAsia="Calibri" w:hAnsiTheme="minorHAnsi" w:cstheme="minorHAnsi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and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, 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le 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, in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ec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 wi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comm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al 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sz w:val="22"/>
          <w:szCs w:val="22"/>
        </w:rPr>
        <w:t>;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rk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wi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le 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ure pr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los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11439698" w14:textId="77777777" w:rsidR="00562E7B" w:rsidRPr="00536ABF" w:rsidRDefault="00536ABF" w:rsidP="00536ABF">
      <w:pPr>
        <w:spacing w:before="4"/>
        <w:ind w:left="198" w:right="9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536ABF">
        <w:rPr>
          <w:rFonts w:asciiTheme="minorHAnsi" w:eastAsia="Calibri" w:hAnsiTheme="minorHAnsi" w:cstheme="minorHAnsi"/>
          <w:sz w:val="22"/>
          <w:szCs w:val="22"/>
        </w:rPr>
        <w:t>er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an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views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draf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fi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x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, and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rbe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ce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ist</w:t>
      </w:r>
      <w:r w:rsidRPr="00536ABF">
        <w:rPr>
          <w:rFonts w:asciiTheme="minorHAnsi" w:eastAsia="Calibri" w:hAnsiTheme="minorHAnsi" w:cstheme="minorHAnsi"/>
          <w:sz w:val="22"/>
          <w:szCs w:val="22"/>
        </w:rPr>
        <w:t>res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al 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8F50368" w14:textId="77777777" w:rsidR="00562E7B" w:rsidRPr="00536ABF" w:rsidRDefault="00562E7B" w:rsidP="00536ABF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1A90A3D8" w14:textId="77777777" w:rsidR="00562E7B" w:rsidRPr="00536ABF" w:rsidRDefault="00536ABF" w:rsidP="00536ABF">
      <w:pPr>
        <w:spacing w:line="240" w:lineRule="exact"/>
        <w:ind w:left="111" w:right="8263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Selected</w:t>
      </w:r>
      <w:r w:rsidRPr="00536ABF">
        <w:rPr>
          <w:rFonts w:asciiTheme="minorHAnsi" w:eastAsia="Calibri" w:hAnsiTheme="minorHAnsi" w:cstheme="minorHAnsi"/>
          <w:i/>
          <w:spacing w:val="-2"/>
          <w:sz w:val="22"/>
          <w:szCs w:val="22"/>
          <w:u w:color="000000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M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a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jor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 xml:space="preserve"> </w:t>
      </w:r>
      <w:r w:rsidRPr="00536ABF">
        <w:rPr>
          <w:rFonts w:asciiTheme="minorHAnsi" w:eastAsia="Calibri" w:hAnsiTheme="minorHAnsi" w:cstheme="minorHAnsi"/>
          <w:i/>
          <w:spacing w:val="-2"/>
          <w:sz w:val="22"/>
          <w:szCs w:val="22"/>
          <w:u w:color="000000"/>
        </w:rPr>
        <w:t>A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c</w:t>
      </w:r>
      <w:r w:rsidRPr="00536ABF">
        <w:rPr>
          <w:rFonts w:asciiTheme="minorHAnsi" w:eastAsia="Calibri" w:hAnsiTheme="minorHAnsi" w:cstheme="minorHAnsi"/>
          <w:i/>
          <w:spacing w:val="1"/>
          <w:sz w:val="22"/>
          <w:szCs w:val="22"/>
          <w:u w:color="000000"/>
        </w:rPr>
        <w:t>c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o</w:t>
      </w:r>
      <w:r w:rsidRPr="00536ABF">
        <w:rPr>
          <w:rFonts w:asciiTheme="minorHAnsi" w:eastAsia="Calibri" w:hAnsiTheme="minorHAnsi" w:cstheme="minorHAnsi"/>
          <w:i/>
          <w:spacing w:val="-2"/>
          <w:sz w:val="22"/>
          <w:szCs w:val="22"/>
          <w:u w:color="000000"/>
        </w:rPr>
        <w:t>m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p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l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i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s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h</w:t>
      </w:r>
      <w:r w:rsidRPr="00536ABF">
        <w:rPr>
          <w:rFonts w:asciiTheme="minorHAnsi" w:eastAsia="Calibri" w:hAnsiTheme="minorHAnsi" w:cstheme="minorHAnsi"/>
          <w:i/>
          <w:spacing w:val="-2"/>
          <w:sz w:val="22"/>
          <w:szCs w:val="22"/>
          <w:u w:color="000000"/>
        </w:rPr>
        <w:t>m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e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nt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s</w:t>
      </w:r>
    </w:p>
    <w:p w14:paraId="39EA60FF" w14:textId="77777777" w:rsidR="00562E7B" w:rsidRPr="00536ABF" w:rsidRDefault="00536ABF" w:rsidP="00536ABF">
      <w:pPr>
        <w:spacing w:line="240" w:lineRule="exact"/>
        <w:ind w:left="198" w:right="48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esen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>9</w:t>
      </w:r>
      <w:r w:rsidRPr="00536ABF">
        <w:rPr>
          <w:rFonts w:asciiTheme="minorHAnsi" w:eastAsia="Calibri" w:hAnsiTheme="minorHAnsi" w:cstheme="minorHAnsi"/>
          <w:spacing w:val="-1"/>
          <w:position w:val="10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position w:val="10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14"/>
          <w:position w:val="10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est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U</w:t>
      </w:r>
      <w:r w:rsidRPr="00536ABF">
        <w:rPr>
          <w:rFonts w:asciiTheme="minorHAnsi" w:eastAsia="Calibri" w:hAnsiTheme="minorHAnsi" w:cstheme="minorHAnsi"/>
          <w:sz w:val="22"/>
          <w:szCs w:val="22"/>
        </w:rPr>
        <w:t>.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536ABF">
        <w:rPr>
          <w:rFonts w:asciiTheme="minorHAnsi" w:eastAsia="Calibri" w:hAnsiTheme="minorHAnsi" w:cstheme="minorHAnsi"/>
          <w:sz w:val="22"/>
          <w:szCs w:val="22"/>
        </w:rPr>
        <w:t>by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dep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)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ans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egi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er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for ac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q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 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ru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2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it</w:t>
      </w:r>
    </w:p>
    <w:p w14:paraId="6F97F412" w14:textId="77777777" w:rsidR="00562E7B" w:rsidRPr="00536ABF" w:rsidRDefault="00536ABF" w:rsidP="00536ABF">
      <w:pPr>
        <w:spacing w:line="240" w:lineRule="exact"/>
        <w:ind w:left="385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ar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ex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ri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, V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ia</w:t>
      </w:r>
    </w:p>
    <w:p w14:paraId="337B43C9" w14:textId="77777777" w:rsidR="00562E7B" w:rsidRPr="00536ABF" w:rsidRDefault="00536ABF" w:rsidP="00536ABF">
      <w:pPr>
        <w:spacing w:before="3" w:line="240" w:lineRule="exact"/>
        <w:ind w:left="385" w:right="1169" w:hanging="187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esen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est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-b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ed 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al ba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k in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le 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36ABF">
        <w:rPr>
          <w:rFonts w:asciiTheme="minorHAnsi" w:eastAsia="Calibri" w:hAnsiTheme="minorHAnsi" w:cstheme="minorHAnsi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536ABF">
        <w:rPr>
          <w:rFonts w:asciiTheme="minorHAnsi" w:eastAsia="Calibri" w:hAnsiTheme="minorHAnsi" w:cstheme="minorHAnsi"/>
          <w:sz w:val="22"/>
          <w:szCs w:val="22"/>
        </w:rPr>
        <w:t>es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q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n, dev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and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va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al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regi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ns</w:t>
      </w:r>
    </w:p>
    <w:p w14:paraId="1AE44991" w14:textId="77777777" w:rsidR="00562E7B" w:rsidRPr="00536ABF" w:rsidRDefault="00536ABF" w:rsidP="00536ABF">
      <w:pPr>
        <w:spacing w:before="5" w:line="240" w:lineRule="exact"/>
        <w:ind w:left="385" w:right="258" w:hanging="187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esen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na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 fu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 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vi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36ABF">
        <w:rPr>
          <w:rFonts w:asciiTheme="minorHAnsi" w:eastAsia="Calibri" w:hAnsiTheme="minorHAnsi" w:cstheme="minorHAnsi"/>
          <w:sz w:val="22"/>
          <w:szCs w:val="22"/>
        </w:rPr>
        <w:t>wn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r, in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ne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got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lea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ev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al a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pacing w:val="5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z w:val="22"/>
          <w:szCs w:val="22"/>
        </w:rPr>
        <w:t>K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536ABF">
        <w:rPr>
          <w:rFonts w:asciiTheme="minorHAnsi" w:eastAsia="Calibri" w:hAnsiTheme="minorHAnsi" w:cstheme="minorHAnsi"/>
          <w:sz w:val="22"/>
          <w:szCs w:val="22"/>
        </w:rPr>
        <w:t>q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are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et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Chi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for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 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k, as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36ABF">
        <w:rPr>
          <w:rFonts w:asciiTheme="minorHAnsi" w:eastAsia="Calibri" w:hAnsiTheme="minorHAnsi" w:cstheme="minorHAnsi"/>
          <w:sz w:val="22"/>
          <w:szCs w:val="22"/>
        </w:rPr>
        <w:t>ena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for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z w:val="22"/>
          <w:szCs w:val="22"/>
        </w:rPr>
        <w:t>eir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regi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q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ar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2E70775" w14:textId="77777777" w:rsidR="00562E7B" w:rsidRPr="00536ABF" w:rsidRDefault="00562E7B" w:rsidP="00536A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3415EDCB" w14:textId="77777777" w:rsidR="00562E7B" w:rsidRPr="00536ABF" w:rsidRDefault="00536ABF" w:rsidP="00536ABF">
      <w:pPr>
        <w:spacing w:before="14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hAnsiTheme="minorHAnsi" w:cstheme="minorHAnsi"/>
          <w:sz w:val="22"/>
          <w:szCs w:val="22"/>
        </w:rPr>
        <w:lastRenderedPageBreak/>
        <w:pict w14:anchorId="611556AC">
          <v:group id="_x0000_s1041" style="position:absolute;left:0;text-align:left;margin-left:29.6pt;margin-top:.55pt;width:553pt;height:34.25pt;z-index:-251659264;mso-position-horizontal-relative:page" coordorigin="592,11" coordsize="11060,685">
            <v:shape id="_x0000_s1044" style="position:absolute;left:602;top:21;width:11040;height:257" coordorigin="602,21" coordsize="11040,257" path="m602,278r11040,l11642,21,602,21r,257xe" fillcolor="#d9d9d9" stroked="f">
              <v:path arrowok="t"/>
            </v:shape>
            <v:shape id="_x0000_s1043" style="position:absolute;left:602;top:278;width:11040;height:204" coordorigin="602,278" coordsize="11040,204" path="m602,482r11040,l11642,278,602,278r,204xe" fillcolor="#d9d9d9" stroked="f">
              <v:path arrowok="t"/>
            </v:shape>
            <v:shape id="_x0000_s1042" style="position:absolute;left:602;top:482;width:11040;height:204" coordorigin="602,482" coordsize="11040,204" path="m602,686r11040,l11642,482,602,482r,204xe" fillcolor="#d9d9d9" stroked="f">
              <v:path arrowok="t"/>
            </v:shape>
            <w10:wrap anchorx="page"/>
          </v:group>
        </w:pic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LE,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b/>
          <w:spacing w:val="-4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&amp; F</w:t>
      </w:r>
      <w:r w:rsidRPr="00536ABF">
        <w:rPr>
          <w:rFonts w:asciiTheme="minorHAnsi" w:eastAsia="Calibri" w:hAnsiTheme="minorHAnsi" w:cstheme="minorHAnsi"/>
          <w:b/>
          <w:spacing w:val="-4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EL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CH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–</w:t>
      </w:r>
      <w:r w:rsidRPr="00536ABF">
        <w:rPr>
          <w:rFonts w:asciiTheme="minorHAnsi" w:eastAsia="Calibri" w:hAnsiTheme="minorHAnsi" w:cstheme="minorHAnsi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he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MD </w:t>
      </w:r>
      <w:r w:rsidRPr="00536ABF">
        <w:rPr>
          <w:rFonts w:asciiTheme="minorHAnsi" w:eastAsia="Calibri" w:hAnsiTheme="minorHAnsi" w:cstheme="minorHAnsi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Real Es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i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e As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e/L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i/>
          <w:spacing w:val="-3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 xml:space="preserve">erk                                                   </w:t>
      </w:r>
      <w:r w:rsidRPr="00536ABF">
        <w:rPr>
          <w:rFonts w:asciiTheme="minorHAnsi" w:eastAsia="Calibri" w:hAnsiTheme="minorHAnsi" w:cstheme="minorHAnsi"/>
          <w:i/>
          <w:spacing w:val="2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–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2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485059DD" w14:textId="77777777" w:rsidR="00562E7B" w:rsidRPr="00536ABF" w:rsidRDefault="00536ABF" w:rsidP="00536ABF">
      <w:pPr>
        <w:spacing w:before="3" w:line="191" w:lineRule="auto"/>
        <w:ind w:left="111" w:right="83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PR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DIN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GA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SE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ES</w:t>
      </w:r>
      <w:r w:rsidRPr="00536ABF">
        <w:rPr>
          <w:rFonts w:asciiTheme="minorHAnsi" w:eastAsia="Calibri" w:hAnsiTheme="minorHAnsi" w:cstheme="minorHAnsi"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OC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US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BUS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ES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AN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R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E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z w:val="22"/>
          <w:szCs w:val="22"/>
        </w:rPr>
        <w:t>.</w:t>
      </w:r>
      <w:r w:rsidRPr="00536ABF">
        <w:rPr>
          <w:rFonts w:asciiTheme="minorHAnsi" w:eastAsia="Calibri" w:hAnsiTheme="minorHAnsi" w:cstheme="minorHAnsi"/>
          <w:spacing w:val="-17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IG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LL</w:t>
      </w:r>
      <w:r w:rsidRPr="00536ABF">
        <w:rPr>
          <w:rFonts w:asciiTheme="minorHAnsi" w:eastAsia="Calibri" w:hAnsiTheme="minorHAnsi" w:cstheme="minorHAnsi"/>
          <w:sz w:val="22"/>
          <w:szCs w:val="22"/>
        </w:rPr>
        <w:t>Y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CL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K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F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UR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SEMESTE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BEF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ST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OC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EST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LL</w:t>
      </w:r>
      <w:r w:rsidRPr="00536ABF">
        <w:rPr>
          <w:rFonts w:asciiTheme="minorHAnsi" w:eastAsia="Calibri" w:hAnsiTheme="minorHAnsi" w:cstheme="minorHAnsi"/>
          <w:spacing w:val="-5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8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6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7"/>
          <w:sz w:val="22"/>
          <w:szCs w:val="22"/>
        </w:rPr>
        <w:t>XAM</w:t>
      </w:r>
      <w:r w:rsidRPr="00536ABF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D945A50" w14:textId="77777777" w:rsidR="00562E7B" w:rsidRPr="00536ABF" w:rsidRDefault="00536ABF" w:rsidP="00536ABF">
      <w:pPr>
        <w:spacing w:before="49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 xml:space="preserve">Key </w:t>
      </w:r>
      <w:r w:rsidRPr="00536ABF">
        <w:rPr>
          <w:rFonts w:asciiTheme="minorHAnsi" w:eastAsia="Calibri" w:hAnsiTheme="minorHAnsi" w:cstheme="minorHAnsi"/>
          <w:i/>
          <w:spacing w:val="-2"/>
          <w:sz w:val="22"/>
          <w:szCs w:val="22"/>
          <w:u w:color="000000"/>
        </w:rPr>
        <w:t>R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e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s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p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o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n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s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i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b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i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  <w:u w:color="000000"/>
        </w:rPr>
        <w:t>l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i</w:t>
      </w:r>
      <w:r w:rsidRPr="00536ABF">
        <w:rPr>
          <w:rFonts w:asciiTheme="minorHAnsi" w:eastAsia="Calibri" w:hAnsiTheme="minorHAnsi" w:cstheme="minorHAnsi"/>
          <w:i/>
          <w:spacing w:val="-2"/>
          <w:sz w:val="22"/>
          <w:szCs w:val="22"/>
          <w:u w:color="000000"/>
        </w:rPr>
        <w:t>t</w:t>
      </w:r>
      <w:r w:rsidRPr="00536ABF">
        <w:rPr>
          <w:rFonts w:asciiTheme="minorHAnsi" w:eastAsia="Calibri" w:hAnsiTheme="minorHAnsi" w:cstheme="minorHAnsi"/>
          <w:i/>
          <w:sz w:val="22"/>
          <w:szCs w:val="22"/>
          <w:u w:color="000000"/>
        </w:rPr>
        <w:t>ies</w:t>
      </w:r>
    </w:p>
    <w:p w14:paraId="4F597F89" w14:textId="77777777" w:rsidR="00562E7B" w:rsidRPr="00536ABF" w:rsidRDefault="00536ABF" w:rsidP="00536ABF">
      <w:pPr>
        <w:spacing w:line="240" w:lineRule="exact"/>
        <w:ind w:left="198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esen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ie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q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al pr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pe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es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z w:val="22"/>
          <w:szCs w:val="22"/>
        </w:rPr>
        <w:t>ell as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r</w:t>
      </w:r>
      <w:r w:rsidRPr="00536ABF">
        <w:rPr>
          <w:rFonts w:asciiTheme="minorHAnsi" w:eastAsia="Calibri" w:hAnsiTheme="minorHAnsi" w:cstheme="minorHAnsi"/>
          <w:sz w:val="22"/>
          <w:szCs w:val="22"/>
        </w:rPr>
        <w:t>egi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ks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36ABF">
        <w:rPr>
          <w:rFonts w:asciiTheme="minorHAnsi" w:eastAsia="Calibri" w:hAnsiTheme="minorHAnsi" w:cstheme="minorHAnsi"/>
          <w:sz w:val="22"/>
          <w:szCs w:val="22"/>
        </w:rPr>
        <w:t>he</w:t>
      </w:r>
    </w:p>
    <w:p w14:paraId="377E87C2" w14:textId="77777777" w:rsidR="00562E7B" w:rsidRPr="00536ABF" w:rsidRDefault="00536ABF" w:rsidP="00536ABF">
      <w:pPr>
        <w:ind w:left="385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sz w:val="22"/>
          <w:szCs w:val="22"/>
        </w:rPr>
        <w:t>ne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got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n/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do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al 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an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ns</w:t>
      </w:r>
    </w:p>
    <w:p w14:paraId="0C2AE0EA" w14:textId="77777777" w:rsidR="00562E7B" w:rsidRPr="00536ABF" w:rsidRDefault="00536ABF" w:rsidP="00536ABF">
      <w:pPr>
        <w:ind w:left="385" w:right="231" w:hanging="187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Draf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ew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d a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ts</w:t>
      </w:r>
      <w:r w:rsidRPr="00536ABF">
        <w:rPr>
          <w:rFonts w:asciiTheme="minorHAnsi" w:eastAsia="Calibri" w:hAnsiTheme="minorHAnsi" w:cstheme="minorHAnsi"/>
          <w:sz w:val="22"/>
          <w:szCs w:val="22"/>
        </w:rPr>
        <w:t>, 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e-p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rc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s, le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36ABF">
        <w:rPr>
          <w:rFonts w:asciiTheme="minorHAnsi" w:eastAsia="Calibri" w:hAnsiTheme="minorHAnsi" w:cstheme="minorHAnsi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len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>eha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z w:val="22"/>
          <w:szCs w:val="22"/>
        </w:rPr>
        <w:t>el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king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q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 fu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pe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z w:val="22"/>
          <w:szCs w:val="22"/>
        </w:rPr>
        <w:t>/p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p a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gr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ie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and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an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tg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-b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536ABF">
        <w:rPr>
          <w:rFonts w:asciiTheme="minorHAnsi" w:eastAsia="Calibri" w:hAnsiTheme="minorHAnsi" w:cstheme="minorHAnsi"/>
          <w:sz w:val="22"/>
          <w:szCs w:val="22"/>
        </w:rPr>
        <w:t>ed 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40336C4" w14:textId="77777777" w:rsidR="00562E7B" w:rsidRPr="00536ABF" w:rsidRDefault="00536ABF" w:rsidP="00536ABF">
      <w:pPr>
        <w:spacing w:before="2"/>
        <w:ind w:left="198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Neg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ed 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an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ec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 wi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he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es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urc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e,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&amp;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lt</w:t>
      </w:r>
      <w:r w:rsidRPr="00536ABF">
        <w:rPr>
          <w:rFonts w:asciiTheme="minorHAnsi" w:eastAsia="Calibri" w:hAnsiTheme="minorHAnsi" w:cstheme="minorHAnsi"/>
          <w:sz w:val="22"/>
          <w:szCs w:val="22"/>
        </w:rPr>
        <w:t>ifa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y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pr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pe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ies</w:t>
      </w:r>
    </w:p>
    <w:p w14:paraId="6A58DB29" w14:textId="77777777" w:rsidR="00562E7B" w:rsidRPr="00536ABF" w:rsidRDefault="00536ABF" w:rsidP="00536ABF">
      <w:pPr>
        <w:ind w:left="198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Rev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le,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y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, and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deed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;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bo</w:t>
      </w:r>
      <w:r w:rsidRPr="00536ABF">
        <w:rPr>
          <w:rFonts w:asciiTheme="minorHAnsi" w:eastAsia="Calibri" w:hAnsiTheme="minorHAnsi" w:cstheme="minorHAnsi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wi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536ABF">
        <w:rPr>
          <w:rFonts w:asciiTheme="minorHAnsi" w:eastAsia="Calibri" w:hAnsiTheme="minorHAnsi" w:cstheme="minorHAnsi"/>
          <w:sz w:val="22"/>
          <w:szCs w:val="22"/>
        </w:rPr>
        <w:t>le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o e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z w:val="22"/>
          <w:szCs w:val="22"/>
        </w:rPr>
        <w:t>fi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ie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y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los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ns</w:t>
      </w:r>
    </w:p>
    <w:p w14:paraId="6DDCAB8D" w14:textId="77777777" w:rsidR="00562E7B" w:rsidRPr="00536ABF" w:rsidRDefault="00536ABF" w:rsidP="00536ABF">
      <w:pPr>
        <w:ind w:left="198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536ABF">
        <w:rPr>
          <w:rFonts w:asciiTheme="minorHAnsi" w:eastAsia="Calibri" w:hAnsiTheme="minorHAnsi" w:cstheme="minorHAnsi"/>
          <w:sz w:val="22"/>
          <w:szCs w:val="22"/>
        </w:rPr>
        <w:t>ed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ehen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ue 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ig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ence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rr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al in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ec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wi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comm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al 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45AE437F" w14:textId="77777777" w:rsidR="00562E7B" w:rsidRPr="00536ABF" w:rsidRDefault="00536ABF" w:rsidP="00536ABF">
      <w:pPr>
        <w:ind w:left="198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>le f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dr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los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z w:val="22"/>
          <w:szCs w:val="22"/>
        </w:rPr>
        <w:t>eck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and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536ABF">
        <w:rPr>
          <w:rFonts w:asciiTheme="minorHAnsi" w:eastAsia="Calibri" w:hAnsiTheme="minorHAnsi" w:cstheme="minorHAnsi"/>
          <w:sz w:val="22"/>
          <w:szCs w:val="22"/>
        </w:rPr>
        <w:t>em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do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equ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red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for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los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96041F8" w14:textId="77777777" w:rsidR="00562E7B" w:rsidRPr="00536ABF" w:rsidRDefault="00536ABF" w:rsidP="00536ABF">
      <w:pPr>
        <w:spacing w:before="3"/>
        <w:ind w:left="198"/>
        <w:rPr>
          <w:rFonts w:asciiTheme="minorHAnsi" w:eastAsia="Calibri" w:hAnsiTheme="minorHAnsi" w:cstheme="minorHAnsi"/>
          <w:sz w:val="22"/>
          <w:szCs w:val="22"/>
        </w:rPr>
        <w:sectPr w:rsidR="00562E7B" w:rsidRPr="00536ABF">
          <w:pgSz w:w="12240" w:h="15840"/>
          <w:pgMar w:top="540" w:right="500" w:bottom="280" w:left="520" w:header="720" w:footer="720" w:gutter="0"/>
          <w:cols w:space="720"/>
        </w:sect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536ABF">
        <w:rPr>
          <w:rFonts w:asciiTheme="minorHAnsi" w:eastAsia="Calibri" w:hAnsiTheme="minorHAnsi" w:cstheme="minorHAnsi"/>
          <w:sz w:val="22"/>
          <w:szCs w:val="22"/>
        </w:rPr>
        <w:t>rd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ed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wi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k 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el 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tt</w:t>
      </w:r>
      <w:r w:rsidRPr="00536ABF">
        <w:rPr>
          <w:rFonts w:asciiTheme="minorHAnsi" w:eastAsia="Calibri" w:hAnsiTheme="minorHAnsi" w:cstheme="minorHAnsi"/>
          <w:sz w:val="22"/>
          <w:szCs w:val="22"/>
        </w:rPr>
        <w:t>le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los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0CCF90FA" w14:textId="77777777" w:rsidR="00562E7B" w:rsidRPr="00536ABF" w:rsidRDefault="00536ABF" w:rsidP="00536ABF">
      <w:pPr>
        <w:spacing w:before="38"/>
        <w:ind w:left="4443" w:right="4023"/>
        <w:jc w:val="center"/>
        <w:rPr>
          <w:rFonts w:asciiTheme="minorHAnsi" w:hAnsiTheme="minorHAnsi" w:cstheme="minorHAnsi"/>
          <w:sz w:val="22"/>
          <w:szCs w:val="22"/>
        </w:rPr>
      </w:pPr>
      <w:r w:rsidRPr="00536ABF">
        <w:rPr>
          <w:rFonts w:asciiTheme="minorHAnsi" w:hAnsiTheme="minorHAnsi" w:cstheme="minorHAnsi"/>
          <w:sz w:val="22"/>
          <w:szCs w:val="22"/>
        </w:rPr>
        <w:lastRenderedPageBreak/>
        <w:pict w14:anchorId="0AAAFA20">
          <v:group id="_x0000_s1039" style="position:absolute;left:0;text-align:left;margin-left:30.1pt;margin-top:406.35pt;width:552pt;height:0;z-index:-251654144;mso-position-horizontal-relative:page;mso-position-vertical-relative:page" coordorigin="602,8127" coordsize="11040,0">
            <v:shape id="_x0000_s1040" style="position:absolute;left:602;top:8127;width:11040;height:0" coordorigin="602,8127" coordsize="11040,0" path="m602,8127r11040,e" filled="f" strokeweight="2.26pt">
              <v:path arrowok="t"/>
            </v:shape>
            <w10:wrap anchorx="page" anchory="page"/>
          </v:group>
        </w:pict>
      </w:r>
      <w:r w:rsidRPr="00536ABF">
        <w:rPr>
          <w:rFonts w:asciiTheme="minorHAnsi" w:hAnsiTheme="minorHAnsi" w:cstheme="minorHAnsi"/>
          <w:sz w:val="22"/>
          <w:szCs w:val="22"/>
        </w:rPr>
        <w:pict w14:anchorId="5C4A57D8">
          <v:group id="_x0000_s1037" style="position:absolute;left:0;text-align:left;margin-left:30.1pt;margin-top:348.05pt;width:552pt;height:0;z-index:-251655168;mso-position-horizontal-relative:page;mso-position-vertical-relative:page" coordorigin="602,6961" coordsize="11040,0">
            <v:shape id="_x0000_s1038" style="position:absolute;left:602;top:6961;width:11040;height:0" coordorigin="602,6961" coordsize="11040,0" path="m602,6961r11040,e" filled="f" strokeweight="2.26pt">
              <v:path arrowok="t"/>
            </v:shape>
            <w10:wrap anchorx="page" anchory="page"/>
          </v:group>
        </w:pict>
      </w:r>
      <w:r w:rsidRPr="00536ABF">
        <w:rPr>
          <w:rFonts w:asciiTheme="minorHAnsi" w:hAnsiTheme="minorHAnsi" w:cstheme="minorHAnsi"/>
          <w:sz w:val="22"/>
          <w:szCs w:val="22"/>
        </w:rPr>
        <w:pict w14:anchorId="2B18D87B">
          <v:group id="_x0000_s1035" style="position:absolute;left:0;text-align:left;margin-left:30.1pt;margin-top:154.8pt;width:552pt;height:0;z-index:-251656192;mso-position-horizontal-relative:page;mso-position-vertical-relative:page" coordorigin="602,3096" coordsize="11040,0">
            <v:shape id="_x0000_s1036" style="position:absolute;left:602;top:3096;width:11040;height:0" coordorigin="602,3096" coordsize="11040,0" path="m602,3096r11040,e" filled="f" strokeweight="2.26pt">
              <v:path arrowok="t"/>
            </v:shape>
            <w10:wrap anchorx="page" anchory="page"/>
          </v:group>
        </w:pict>
      </w:r>
      <w:r w:rsidRPr="00536ABF">
        <w:rPr>
          <w:rFonts w:asciiTheme="minorHAnsi" w:hAnsiTheme="minorHAnsi" w:cstheme="minorHAnsi"/>
          <w:sz w:val="22"/>
          <w:szCs w:val="22"/>
        </w:rPr>
        <w:pict w14:anchorId="7335A672">
          <v:group id="_x0000_s1033" style="position:absolute;left:0;text-align:left;margin-left:30.1pt;margin-top:75.85pt;width:552pt;height:0;z-index:-251657216;mso-position-horizontal-relative:page;mso-position-vertical-relative:page" coordorigin="602,1517" coordsize="11040,0">
            <v:shape id="_x0000_s1034" style="position:absolute;left:602;top:1517;width:11040;height:0" coordorigin="602,1517" coordsize="11040,0" path="m602,1517r11040,e" filled="f" strokeweight="2.26pt">
              <v:path arrowok="t"/>
            </v:shape>
            <w10:wrap anchorx="page" anchory="page"/>
          </v:group>
        </w:pict>
      </w:r>
      <w:r w:rsidRPr="00536ABF">
        <w:rPr>
          <w:rFonts w:asciiTheme="minorHAnsi" w:hAnsiTheme="minorHAnsi" w:cstheme="minorHAnsi"/>
          <w:sz w:val="22"/>
          <w:szCs w:val="22"/>
        </w:rPr>
        <w:pict w14:anchorId="6C3F535B">
          <v:group id="_x0000_s1026" style="position:absolute;left:0;text-align:left;margin-left:43.5pt;margin-top:13.25pt;width:543.1pt;height:32.75pt;z-index:-251658240;mso-position-horizontal-relative:page;mso-position-vertical-relative:page" coordorigin="870,265" coordsize="10862,655">
            <v:shape id="_x0000_s1032" style="position:absolute;left:881;top:281;width:10840;height:377" coordorigin="881,281" coordsize="10840,377" path="m881,658r10840,l11721,281,881,281r,377xe" fillcolor="#d9d9d9" stroked="f">
              <v:path arrowok="t"/>
            </v:shape>
            <v:shape id="_x0000_s1031" style="position:absolute;left:881;top:276;width:10840;height:0" coordorigin="881,276" coordsize="10840,0" path="m881,276r10840,e" filled="f" strokeweight=".58pt">
              <v:path arrowok="t"/>
            </v:shape>
            <v:shape id="_x0000_s1030" style="position:absolute;left:881;top:658;width:10840;height:247" coordorigin="881,658" coordsize="10840,247" path="m881,905r10840,l11721,658,881,658r,247xe" fillcolor="#d9d9d9" stroked="f">
              <v:path arrowok="t"/>
            </v:shape>
            <v:shape id="_x0000_s1029" style="position:absolute;left:881;top:910;width:10840;height:0" coordorigin="881,910" coordsize="10840,0" path="m881,910r10840,e" filled="f" strokeweight=".58pt">
              <v:path arrowok="t"/>
            </v:shape>
            <v:shape id="_x0000_s1028" style="position:absolute;left:876;top:271;width:0;height:643" coordorigin="876,271" coordsize="0,643" path="m876,271r,643e" filled="f" strokeweight=".58pt">
              <v:path arrowok="t"/>
            </v:shape>
            <v:shape id="_x0000_s1027" style="position:absolute;left:11726;top:271;width:0;height:643" coordorigin="11726,271" coordsize="0,643" path="m11726,271r,643e" filled="f" strokeweight=".58pt">
              <v:path arrowok="t"/>
            </v:shape>
            <w10:wrap anchorx="page" anchory="page"/>
          </v:group>
        </w:pict>
      </w:r>
      <w:r w:rsidRPr="00536ABF">
        <w:rPr>
          <w:rFonts w:asciiTheme="minorHAnsi" w:hAnsiTheme="minorHAnsi" w:cstheme="minorHAnsi"/>
          <w:w w:val="84"/>
          <w:sz w:val="22"/>
          <w:szCs w:val="22"/>
        </w:rPr>
        <w:t>S</w:t>
      </w:r>
      <w:r w:rsidRPr="00536ABF">
        <w:rPr>
          <w:rFonts w:asciiTheme="minorHAnsi" w:hAnsiTheme="minorHAnsi" w:cstheme="minorHAnsi"/>
          <w:w w:val="84"/>
          <w:sz w:val="22"/>
          <w:szCs w:val="22"/>
        </w:rPr>
        <w:t>H</w:t>
      </w:r>
      <w:r w:rsidRPr="00536ABF">
        <w:rPr>
          <w:rFonts w:asciiTheme="minorHAnsi" w:hAnsiTheme="minorHAnsi" w:cstheme="minorHAnsi"/>
          <w:spacing w:val="3"/>
          <w:w w:val="84"/>
          <w:sz w:val="22"/>
          <w:szCs w:val="22"/>
        </w:rPr>
        <w:t>A</w:t>
      </w:r>
      <w:r w:rsidRPr="00536ABF">
        <w:rPr>
          <w:rFonts w:asciiTheme="minorHAnsi" w:hAnsiTheme="minorHAnsi" w:cstheme="minorHAnsi"/>
          <w:w w:val="84"/>
          <w:sz w:val="22"/>
          <w:szCs w:val="22"/>
        </w:rPr>
        <w:t>I</w:t>
      </w:r>
      <w:r w:rsidRPr="00536ABF">
        <w:rPr>
          <w:rFonts w:asciiTheme="minorHAnsi" w:hAnsiTheme="minorHAnsi" w:cstheme="minorHAnsi"/>
          <w:spacing w:val="-1"/>
          <w:w w:val="84"/>
          <w:sz w:val="22"/>
          <w:szCs w:val="22"/>
        </w:rPr>
        <w:t>N</w:t>
      </w:r>
      <w:r w:rsidRPr="00536ABF">
        <w:rPr>
          <w:rFonts w:asciiTheme="minorHAnsi" w:hAnsiTheme="minorHAnsi" w:cstheme="minorHAnsi"/>
          <w:w w:val="84"/>
          <w:sz w:val="22"/>
          <w:szCs w:val="22"/>
        </w:rPr>
        <w:t>A</w:t>
      </w:r>
      <w:r w:rsidRPr="00536ABF">
        <w:rPr>
          <w:rFonts w:asciiTheme="minorHAnsi" w:hAnsiTheme="minorHAnsi" w:cstheme="minorHAnsi"/>
          <w:spacing w:val="43"/>
          <w:w w:val="84"/>
          <w:sz w:val="22"/>
          <w:szCs w:val="22"/>
        </w:rPr>
        <w:t xml:space="preserve"> </w:t>
      </w:r>
      <w:r w:rsidRPr="00536ABF">
        <w:rPr>
          <w:rFonts w:asciiTheme="minorHAnsi" w:hAnsiTheme="minorHAnsi" w:cstheme="minorHAnsi"/>
          <w:spacing w:val="1"/>
          <w:w w:val="84"/>
          <w:sz w:val="22"/>
          <w:szCs w:val="22"/>
        </w:rPr>
        <w:t>K</w:t>
      </w:r>
      <w:r w:rsidRPr="00536ABF">
        <w:rPr>
          <w:rFonts w:asciiTheme="minorHAnsi" w:hAnsiTheme="minorHAnsi" w:cstheme="minorHAnsi"/>
          <w:spacing w:val="1"/>
          <w:w w:val="84"/>
          <w:sz w:val="22"/>
          <w:szCs w:val="22"/>
        </w:rPr>
        <w:t>R</w:t>
      </w:r>
      <w:r w:rsidRPr="00536ABF">
        <w:rPr>
          <w:rFonts w:asciiTheme="minorHAnsi" w:hAnsiTheme="minorHAnsi" w:cstheme="minorHAnsi"/>
          <w:spacing w:val="-1"/>
          <w:w w:val="84"/>
          <w:sz w:val="22"/>
          <w:szCs w:val="22"/>
        </w:rPr>
        <w:t>E</w:t>
      </w:r>
      <w:r w:rsidRPr="00536ABF">
        <w:rPr>
          <w:rFonts w:asciiTheme="minorHAnsi" w:hAnsiTheme="minorHAnsi" w:cstheme="minorHAnsi"/>
          <w:spacing w:val="2"/>
          <w:w w:val="84"/>
          <w:sz w:val="22"/>
          <w:szCs w:val="22"/>
        </w:rPr>
        <w:t>N</w:t>
      </w:r>
      <w:r w:rsidRPr="00536ABF">
        <w:rPr>
          <w:rFonts w:asciiTheme="minorHAnsi" w:hAnsiTheme="minorHAnsi" w:cstheme="minorHAnsi"/>
          <w:w w:val="84"/>
          <w:sz w:val="22"/>
          <w:szCs w:val="22"/>
        </w:rPr>
        <w:t>ZI</w:t>
      </w:r>
      <w:r w:rsidRPr="00536ABF">
        <w:rPr>
          <w:rFonts w:asciiTheme="minorHAnsi" w:hAnsiTheme="minorHAnsi" w:cstheme="minorHAnsi"/>
          <w:spacing w:val="3"/>
          <w:w w:val="84"/>
          <w:sz w:val="22"/>
          <w:szCs w:val="22"/>
        </w:rPr>
        <w:t>S</w:t>
      </w:r>
      <w:r w:rsidRPr="00536ABF">
        <w:rPr>
          <w:rFonts w:asciiTheme="minorHAnsi" w:hAnsiTheme="minorHAnsi" w:cstheme="minorHAnsi"/>
          <w:w w:val="84"/>
          <w:sz w:val="22"/>
          <w:szCs w:val="22"/>
        </w:rPr>
        <w:t>,</w:t>
      </w:r>
      <w:r w:rsidRPr="00536ABF">
        <w:rPr>
          <w:rFonts w:asciiTheme="minorHAnsi" w:hAnsiTheme="minorHAnsi" w:cstheme="minorHAnsi"/>
          <w:spacing w:val="-8"/>
          <w:w w:val="84"/>
          <w:sz w:val="22"/>
          <w:szCs w:val="22"/>
        </w:rPr>
        <w:t xml:space="preserve"> </w:t>
      </w:r>
      <w:r w:rsidRPr="00536ABF">
        <w:rPr>
          <w:rFonts w:asciiTheme="minorHAnsi" w:hAnsiTheme="minorHAnsi" w:cstheme="minorHAnsi"/>
          <w:w w:val="76"/>
          <w:sz w:val="22"/>
          <w:szCs w:val="22"/>
        </w:rPr>
        <w:t>E</w:t>
      </w:r>
      <w:r w:rsidRPr="00536ABF">
        <w:rPr>
          <w:rFonts w:asciiTheme="minorHAnsi" w:hAnsiTheme="minorHAnsi" w:cstheme="minorHAnsi"/>
          <w:w w:val="92"/>
          <w:sz w:val="22"/>
          <w:szCs w:val="22"/>
        </w:rPr>
        <w:t>S</w:t>
      </w:r>
      <w:r w:rsidRPr="00536ABF">
        <w:rPr>
          <w:rFonts w:asciiTheme="minorHAnsi" w:hAnsiTheme="minorHAnsi" w:cstheme="minorHAnsi"/>
          <w:spacing w:val="2"/>
          <w:w w:val="92"/>
          <w:sz w:val="22"/>
          <w:szCs w:val="22"/>
        </w:rPr>
        <w:t>Q</w:t>
      </w:r>
      <w:r w:rsidRPr="00536ABF">
        <w:rPr>
          <w:rFonts w:asciiTheme="minorHAnsi" w:hAnsiTheme="minorHAnsi" w:cstheme="minorHAnsi"/>
          <w:w w:val="87"/>
          <w:sz w:val="22"/>
          <w:szCs w:val="22"/>
        </w:rPr>
        <w:t>.</w:t>
      </w:r>
    </w:p>
    <w:p w14:paraId="11F97E0C" w14:textId="77777777" w:rsidR="00562E7B" w:rsidRPr="00536ABF" w:rsidRDefault="00536ABF" w:rsidP="00536ABF">
      <w:pPr>
        <w:spacing w:before="14" w:line="220" w:lineRule="exact"/>
        <w:ind w:left="1399" w:right="989"/>
        <w:jc w:val="center"/>
        <w:rPr>
          <w:rFonts w:asciiTheme="minorHAnsi" w:eastAsia="Franklin Gothic Book" w:hAnsiTheme="minorHAnsi" w:cstheme="minorHAnsi"/>
          <w:sz w:val="22"/>
          <w:szCs w:val="22"/>
        </w:rPr>
      </w:pPr>
      <w:r w:rsidRPr="00536ABF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24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0</w:t>
      </w:r>
      <w:r w:rsidRPr="00536ABF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Co</w:t>
      </w:r>
      <w:r w:rsidRPr="00536ABF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l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u</w:t>
      </w:r>
      <w:r w:rsidRPr="00536ABF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mb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us</w:t>
      </w:r>
      <w:r w:rsidRPr="00536ABF">
        <w:rPr>
          <w:rFonts w:asciiTheme="minorHAnsi" w:eastAsia="Franklin Gothic Book" w:hAnsiTheme="minorHAnsi" w:cstheme="minorHAnsi"/>
          <w:spacing w:val="-7"/>
          <w:position w:val="-1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Av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en</w:t>
      </w:r>
      <w:r w:rsidRPr="00536ABF">
        <w:rPr>
          <w:rFonts w:asciiTheme="minorHAnsi" w:eastAsia="Franklin Gothic Book" w:hAnsiTheme="minorHAnsi" w:cstheme="minorHAnsi"/>
          <w:spacing w:val="2"/>
          <w:position w:val="-1"/>
          <w:sz w:val="22"/>
          <w:szCs w:val="22"/>
        </w:rPr>
        <w:t>u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e</w:t>
      </w:r>
      <w:r w:rsidRPr="00536ABF">
        <w:rPr>
          <w:rFonts w:asciiTheme="minorHAnsi" w:eastAsia="Franklin Gothic Book" w:hAnsiTheme="minorHAnsi" w:cstheme="minorHAnsi"/>
          <w:spacing w:val="-6"/>
          <w:position w:val="-1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 xml:space="preserve">| </w:t>
      </w:r>
      <w:r w:rsidRPr="00536ABF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U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n</w:t>
      </w:r>
      <w:r w:rsidRPr="00536ABF">
        <w:rPr>
          <w:rFonts w:asciiTheme="minorHAnsi" w:eastAsia="Franklin Gothic Book" w:hAnsiTheme="minorHAnsi" w:cstheme="minorHAnsi"/>
          <w:spacing w:val="2"/>
          <w:position w:val="-1"/>
          <w:sz w:val="22"/>
          <w:szCs w:val="22"/>
        </w:rPr>
        <w:t>i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t</w:t>
      </w:r>
      <w:r w:rsidRPr="00536ABF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81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6</w:t>
      </w:r>
      <w:r w:rsidRPr="00536ABF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|</w:t>
      </w:r>
      <w:r w:rsidRPr="00536ABF">
        <w:rPr>
          <w:rFonts w:asciiTheme="minorHAnsi" w:eastAsia="Franklin Gothic Book" w:hAnsiTheme="minorHAnsi" w:cstheme="minorHAnsi"/>
          <w:spacing w:val="13"/>
          <w:position w:val="-1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N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ew</w:t>
      </w:r>
      <w:r w:rsidRPr="00536ABF">
        <w:rPr>
          <w:rFonts w:asciiTheme="minorHAnsi" w:eastAsia="Franklin Gothic Book" w:hAnsiTheme="minorHAnsi" w:cstheme="minorHAnsi"/>
          <w:spacing w:val="-5"/>
          <w:position w:val="-1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Y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o</w:t>
      </w:r>
      <w:r w:rsidRPr="00536ABF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r</w:t>
      </w:r>
      <w:r w:rsidRPr="00536ABF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k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,</w:t>
      </w:r>
      <w:r w:rsidRPr="00536ABF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N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Y</w:t>
      </w:r>
      <w:r w:rsidRPr="00536ABF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1002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>3</w:t>
      </w:r>
      <w:r w:rsidRPr="00536ABF">
        <w:rPr>
          <w:rFonts w:asciiTheme="minorHAnsi" w:eastAsia="Franklin Gothic Book" w:hAnsiTheme="minorHAnsi" w:cstheme="minorHAnsi"/>
          <w:spacing w:val="-5"/>
          <w:position w:val="-1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 xml:space="preserve">| </w:t>
      </w:r>
      <w:hyperlink r:id="rId7">
        <w:r w:rsidRPr="00536ABF">
          <w:rPr>
            <w:rFonts w:asciiTheme="minorHAnsi" w:eastAsia="Franklin Gothic Book" w:hAnsiTheme="minorHAnsi" w:cstheme="minorHAnsi"/>
            <w:spacing w:val="1"/>
            <w:w w:val="99"/>
            <w:position w:val="-1"/>
            <w:sz w:val="22"/>
            <w:szCs w:val="22"/>
          </w:rPr>
          <w:t>s</w:t>
        </w:r>
        <w:r w:rsidRPr="00536ABF">
          <w:rPr>
            <w:rFonts w:asciiTheme="minorHAnsi" w:eastAsia="Franklin Gothic Book" w:hAnsiTheme="minorHAnsi" w:cstheme="minorHAnsi"/>
            <w:w w:val="99"/>
            <w:position w:val="-1"/>
            <w:sz w:val="22"/>
            <w:szCs w:val="22"/>
          </w:rPr>
          <w:t>haina</w:t>
        </w:r>
        <w:r w:rsidRPr="00536ABF">
          <w:rPr>
            <w:rFonts w:asciiTheme="minorHAnsi" w:eastAsia="Franklin Gothic Book" w:hAnsiTheme="minorHAnsi" w:cstheme="minorHAnsi"/>
            <w:spacing w:val="1"/>
            <w:w w:val="99"/>
            <w:position w:val="-1"/>
            <w:sz w:val="22"/>
            <w:szCs w:val="22"/>
          </w:rPr>
          <w:t>k</w:t>
        </w:r>
        <w:r w:rsidRPr="00536ABF">
          <w:rPr>
            <w:rFonts w:asciiTheme="minorHAnsi" w:eastAsia="Franklin Gothic Book" w:hAnsiTheme="minorHAnsi" w:cstheme="minorHAnsi"/>
            <w:spacing w:val="-1"/>
            <w:w w:val="99"/>
            <w:position w:val="-1"/>
            <w:sz w:val="22"/>
            <w:szCs w:val="22"/>
          </w:rPr>
          <w:t>r</w:t>
        </w:r>
        <w:r w:rsidRPr="00536ABF">
          <w:rPr>
            <w:rFonts w:asciiTheme="minorHAnsi" w:eastAsia="Franklin Gothic Book" w:hAnsiTheme="minorHAnsi" w:cstheme="minorHAnsi"/>
            <w:w w:val="99"/>
            <w:position w:val="-1"/>
            <w:sz w:val="22"/>
            <w:szCs w:val="22"/>
          </w:rPr>
          <w:t>en</w:t>
        </w:r>
        <w:r w:rsidRPr="00536ABF">
          <w:rPr>
            <w:rFonts w:asciiTheme="minorHAnsi" w:eastAsia="Franklin Gothic Book" w:hAnsiTheme="minorHAnsi" w:cstheme="minorHAnsi"/>
            <w:spacing w:val="-1"/>
            <w:w w:val="99"/>
            <w:position w:val="-1"/>
            <w:sz w:val="22"/>
            <w:szCs w:val="22"/>
          </w:rPr>
          <w:t>z</w:t>
        </w:r>
        <w:r w:rsidRPr="00536ABF">
          <w:rPr>
            <w:rFonts w:asciiTheme="minorHAnsi" w:eastAsia="Franklin Gothic Book" w:hAnsiTheme="minorHAnsi" w:cstheme="minorHAnsi"/>
            <w:w w:val="99"/>
            <w:position w:val="-1"/>
            <w:sz w:val="22"/>
            <w:szCs w:val="22"/>
          </w:rPr>
          <w:t>i</w:t>
        </w:r>
        <w:r w:rsidRPr="00536ABF">
          <w:rPr>
            <w:rFonts w:asciiTheme="minorHAnsi" w:eastAsia="Franklin Gothic Book" w:hAnsiTheme="minorHAnsi" w:cstheme="minorHAnsi"/>
            <w:spacing w:val="1"/>
            <w:w w:val="99"/>
            <w:position w:val="-1"/>
            <w:sz w:val="22"/>
            <w:szCs w:val="22"/>
          </w:rPr>
          <w:t>s</w:t>
        </w:r>
        <w:r w:rsidRPr="00536ABF">
          <w:rPr>
            <w:rFonts w:asciiTheme="minorHAnsi" w:eastAsia="Franklin Gothic Book" w:hAnsiTheme="minorHAnsi" w:cstheme="minorHAnsi"/>
            <w:w w:val="99"/>
            <w:position w:val="-1"/>
            <w:sz w:val="22"/>
            <w:szCs w:val="22"/>
          </w:rPr>
          <w:t>@</w:t>
        </w:r>
        <w:r w:rsidRPr="00536ABF">
          <w:rPr>
            <w:rFonts w:asciiTheme="minorHAnsi" w:eastAsia="Franklin Gothic Book" w:hAnsiTheme="minorHAnsi" w:cstheme="minorHAnsi"/>
            <w:spacing w:val="1"/>
            <w:w w:val="99"/>
            <w:position w:val="-1"/>
            <w:sz w:val="22"/>
            <w:szCs w:val="22"/>
          </w:rPr>
          <w:t>gm</w:t>
        </w:r>
        <w:r w:rsidRPr="00536ABF">
          <w:rPr>
            <w:rFonts w:asciiTheme="minorHAnsi" w:eastAsia="Franklin Gothic Book" w:hAnsiTheme="minorHAnsi" w:cstheme="minorHAnsi"/>
            <w:w w:val="99"/>
            <w:position w:val="-1"/>
            <w:sz w:val="22"/>
            <w:szCs w:val="22"/>
          </w:rPr>
          <w:t>ail.</w:t>
        </w:r>
        <w:r w:rsidRPr="00536ABF">
          <w:rPr>
            <w:rFonts w:asciiTheme="minorHAnsi" w:eastAsia="Franklin Gothic Book" w:hAnsiTheme="minorHAnsi" w:cstheme="minorHAnsi"/>
            <w:spacing w:val="1"/>
            <w:w w:val="99"/>
            <w:position w:val="-1"/>
            <w:sz w:val="22"/>
            <w:szCs w:val="22"/>
          </w:rPr>
          <w:t>c</w:t>
        </w:r>
        <w:r w:rsidRPr="00536ABF">
          <w:rPr>
            <w:rFonts w:asciiTheme="minorHAnsi" w:eastAsia="Franklin Gothic Book" w:hAnsiTheme="minorHAnsi" w:cstheme="minorHAnsi"/>
            <w:w w:val="99"/>
            <w:position w:val="-1"/>
            <w:sz w:val="22"/>
            <w:szCs w:val="22"/>
          </w:rPr>
          <w:t>om</w:t>
        </w:r>
      </w:hyperlink>
      <w:r w:rsidRPr="00536ABF">
        <w:rPr>
          <w:rFonts w:asciiTheme="minorHAnsi" w:eastAsia="Franklin Gothic Book" w:hAnsiTheme="minorHAnsi" w:cstheme="minorHAnsi"/>
          <w:spacing w:val="2"/>
          <w:w w:val="99"/>
          <w:position w:val="-1"/>
          <w:sz w:val="22"/>
          <w:szCs w:val="22"/>
        </w:rPr>
        <w:t xml:space="preserve"> </w:t>
      </w:r>
      <w:r w:rsidRPr="00536ABF">
        <w:rPr>
          <w:rFonts w:asciiTheme="minorHAnsi" w:eastAsia="Franklin Gothic Book" w:hAnsiTheme="minorHAnsi" w:cstheme="minorHAnsi"/>
          <w:position w:val="-1"/>
          <w:sz w:val="22"/>
          <w:szCs w:val="22"/>
        </w:rPr>
        <w:t xml:space="preserve">| </w:t>
      </w:r>
      <w:r w:rsidRPr="00536ABF">
        <w:rPr>
          <w:rFonts w:asciiTheme="minorHAnsi" w:eastAsia="Franklin Gothic Book" w:hAnsiTheme="minorHAnsi" w:cstheme="minorHAnsi"/>
          <w:spacing w:val="1"/>
          <w:w w:val="99"/>
          <w:position w:val="-1"/>
          <w:sz w:val="22"/>
          <w:szCs w:val="22"/>
        </w:rPr>
        <w:t>212</w:t>
      </w:r>
      <w:r w:rsidRPr="00536ABF">
        <w:rPr>
          <w:rFonts w:asciiTheme="minorHAnsi" w:eastAsia="Franklin Gothic Book" w:hAnsiTheme="minorHAnsi" w:cstheme="minorHAnsi"/>
          <w:w w:val="99"/>
          <w:position w:val="-1"/>
          <w:sz w:val="22"/>
          <w:szCs w:val="22"/>
        </w:rPr>
        <w:t>.</w:t>
      </w:r>
      <w:r w:rsidRPr="00536ABF">
        <w:rPr>
          <w:rFonts w:asciiTheme="minorHAnsi" w:eastAsia="Franklin Gothic Book" w:hAnsiTheme="minorHAnsi" w:cstheme="minorHAnsi"/>
          <w:spacing w:val="1"/>
          <w:w w:val="99"/>
          <w:position w:val="-1"/>
          <w:sz w:val="22"/>
          <w:szCs w:val="22"/>
        </w:rPr>
        <w:t>82</w:t>
      </w:r>
      <w:r w:rsidRPr="00536ABF">
        <w:rPr>
          <w:rFonts w:asciiTheme="minorHAnsi" w:eastAsia="Franklin Gothic Book" w:hAnsiTheme="minorHAnsi" w:cstheme="minorHAnsi"/>
          <w:spacing w:val="-2"/>
          <w:w w:val="99"/>
          <w:position w:val="-1"/>
          <w:sz w:val="22"/>
          <w:szCs w:val="22"/>
        </w:rPr>
        <w:t>2</w:t>
      </w:r>
      <w:r w:rsidRPr="00536ABF">
        <w:rPr>
          <w:rFonts w:asciiTheme="minorHAnsi" w:eastAsia="Franklin Gothic Book" w:hAnsiTheme="minorHAnsi" w:cstheme="minorHAnsi"/>
          <w:w w:val="99"/>
          <w:position w:val="-1"/>
          <w:sz w:val="22"/>
          <w:szCs w:val="22"/>
        </w:rPr>
        <w:t>.</w:t>
      </w:r>
      <w:r w:rsidRPr="00536ABF">
        <w:rPr>
          <w:rFonts w:asciiTheme="minorHAnsi" w:eastAsia="Franklin Gothic Book" w:hAnsiTheme="minorHAnsi" w:cstheme="minorHAnsi"/>
          <w:spacing w:val="1"/>
          <w:w w:val="99"/>
          <w:position w:val="-1"/>
          <w:sz w:val="22"/>
          <w:szCs w:val="22"/>
        </w:rPr>
        <w:t>273</w:t>
      </w:r>
      <w:r w:rsidRPr="00536ABF">
        <w:rPr>
          <w:rFonts w:asciiTheme="minorHAnsi" w:eastAsia="Franklin Gothic Book" w:hAnsiTheme="minorHAnsi" w:cstheme="minorHAnsi"/>
          <w:w w:val="99"/>
          <w:position w:val="-1"/>
          <w:sz w:val="22"/>
          <w:szCs w:val="22"/>
        </w:rPr>
        <w:t>6</w:t>
      </w:r>
    </w:p>
    <w:p w14:paraId="2B6540D1" w14:textId="77777777" w:rsidR="00562E7B" w:rsidRPr="00536ABF" w:rsidRDefault="00562E7B" w:rsidP="00536ABF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66745D14" w14:textId="77777777" w:rsidR="00562E7B" w:rsidRPr="00536ABF" w:rsidRDefault="00536ABF" w:rsidP="00536ABF">
      <w:pPr>
        <w:spacing w:before="2"/>
        <w:ind w:left="2655" w:right="260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b/>
          <w:spacing w:val="10"/>
          <w:sz w:val="22"/>
          <w:szCs w:val="22"/>
        </w:rPr>
        <w:t>ELE</w:t>
      </w:r>
      <w:r w:rsidRPr="00536ABF">
        <w:rPr>
          <w:rFonts w:asciiTheme="minorHAnsi" w:eastAsia="Calibri" w:hAnsiTheme="minorHAnsi" w:cstheme="minorHAnsi"/>
          <w:b/>
          <w:spacing w:val="1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b/>
          <w:spacing w:val="8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b/>
          <w:spacing w:val="1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pacing w:val="10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b/>
          <w:spacing w:val="8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12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&amp;</w:t>
      </w:r>
      <w:r w:rsidRPr="00536ABF">
        <w:rPr>
          <w:rFonts w:asciiTheme="minorHAnsi" w:eastAsia="Calibri" w:hAnsiTheme="minorHAnsi" w:cstheme="minorHAnsi"/>
          <w:b/>
          <w:spacing w:val="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10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pacing w:val="12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pacing w:val="8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12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1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pacing w:val="8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12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12"/>
          <w:w w:val="99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pacing w:val="11"/>
          <w:w w:val="99"/>
          <w:sz w:val="22"/>
          <w:szCs w:val="22"/>
        </w:rPr>
        <w:t>XP</w:t>
      </w:r>
      <w:r w:rsidRPr="00536ABF">
        <w:rPr>
          <w:rFonts w:asciiTheme="minorHAnsi" w:eastAsia="Calibri" w:hAnsiTheme="minorHAnsi" w:cstheme="minorHAnsi"/>
          <w:b/>
          <w:spacing w:val="10"/>
          <w:w w:val="99"/>
          <w:sz w:val="22"/>
          <w:szCs w:val="22"/>
        </w:rPr>
        <w:t>ERIE</w:t>
      </w:r>
      <w:r w:rsidRPr="00536ABF">
        <w:rPr>
          <w:rFonts w:asciiTheme="minorHAnsi" w:eastAsia="Calibri" w:hAnsiTheme="minorHAnsi" w:cstheme="minorHAnsi"/>
          <w:b/>
          <w:spacing w:val="9"/>
          <w:w w:val="99"/>
          <w:sz w:val="22"/>
          <w:szCs w:val="22"/>
        </w:rPr>
        <w:t>NC</w:t>
      </w:r>
      <w:r w:rsidRPr="00536ABF">
        <w:rPr>
          <w:rFonts w:asciiTheme="minorHAnsi" w:eastAsia="Calibri" w:hAnsiTheme="minorHAnsi" w:cstheme="minorHAnsi"/>
          <w:b/>
          <w:w w:val="99"/>
          <w:sz w:val="22"/>
          <w:szCs w:val="22"/>
        </w:rPr>
        <w:t>E</w:t>
      </w:r>
    </w:p>
    <w:p w14:paraId="1923A93A" w14:textId="77777777" w:rsidR="00562E7B" w:rsidRPr="00536ABF" w:rsidRDefault="00562E7B" w:rsidP="00536ABF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081FCB33" w14:textId="77777777" w:rsidR="00562E7B" w:rsidRPr="00536ABF" w:rsidRDefault="00536ABF" w:rsidP="00536ABF">
      <w:pPr>
        <w:spacing w:line="216" w:lineRule="auto"/>
        <w:ind w:left="159" w:right="9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sz w:val="22"/>
          <w:szCs w:val="22"/>
        </w:rPr>
        <w:t>Lea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es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/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l/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ri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ce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omm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al M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tg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-Bac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k</w:t>
      </w:r>
      <w:r w:rsidRPr="00536ABF">
        <w:rPr>
          <w:rFonts w:asciiTheme="minorHAnsi" w:eastAsia="Calibri" w:hAnsiTheme="minorHAnsi" w:cstheme="minorHAnsi"/>
          <w:sz w:val="22"/>
          <w:szCs w:val="22"/>
        </w:rPr>
        <w:t>ed Lo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Ac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ess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Ag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 • 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 •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>lea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es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NDAs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en W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rs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king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Ag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 •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Cha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nt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l/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emen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•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Sto</w:t>
      </w:r>
      <w:r w:rsidRPr="00536ABF">
        <w:rPr>
          <w:rFonts w:asciiTheme="minorHAnsi" w:eastAsia="Calibri" w:hAnsiTheme="minorHAnsi" w:cstheme="minorHAnsi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e/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em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ra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y 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re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rm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 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re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 •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enn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/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elli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e/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oo</w:t>
      </w:r>
      <w:r w:rsidRPr="00536ABF">
        <w:rPr>
          <w:rFonts w:asciiTheme="minorHAnsi" w:eastAsia="Calibri" w:hAnsiTheme="minorHAnsi" w:cstheme="minorHAnsi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to</w:t>
      </w:r>
      <w:r w:rsidRPr="00536ABF">
        <w:rPr>
          <w:rFonts w:asciiTheme="minorHAnsi" w:eastAsia="Calibri" w:hAnsiTheme="minorHAnsi" w:cstheme="minorHAnsi"/>
          <w:sz w:val="22"/>
          <w:szCs w:val="22"/>
        </w:rPr>
        <w:t>p A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emen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 •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 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emen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 •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No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-D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is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los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 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fi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536ABF">
        <w:rPr>
          <w:rFonts w:asciiTheme="minorHAnsi" w:eastAsia="Calibri" w:hAnsiTheme="minorHAnsi" w:cstheme="minorHAnsi"/>
          <w:sz w:val="22"/>
          <w:szCs w:val="22"/>
        </w:rPr>
        <w:t>y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s •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ea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Ab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>led Lo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ews</w:t>
      </w:r>
    </w:p>
    <w:p w14:paraId="46C30EB0" w14:textId="77777777" w:rsidR="00562E7B" w:rsidRPr="00536ABF" w:rsidRDefault="00562E7B" w:rsidP="00536ABF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44174164" w14:textId="77777777" w:rsidR="00562E7B" w:rsidRPr="00536ABF" w:rsidRDefault="00536ABF" w:rsidP="00536ABF">
      <w:pPr>
        <w:ind w:left="4866" w:right="4817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b/>
          <w:spacing w:val="10"/>
          <w:w w:val="99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pacing w:val="9"/>
          <w:w w:val="99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b/>
          <w:spacing w:val="10"/>
          <w:w w:val="99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b/>
          <w:spacing w:val="11"/>
          <w:w w:val="99"/>
          <w:sz w:val="22"/>
          <w:szCs w:val="22"/>
        </w:rPr>
        <w:t>CA</w:t>
      </w:r>
      <w:r w:rsidRPr="00536ABF">
        <w:rPr>
          <w:rFonts w:asciiTheme="minorHAnsi" w:eastAsia="Calibri" w:hAnsiTheme="minorHAnsi" w:cstheme="minorHAnsi"/>
          <w:b/>
          <w:spacing w:val="8"/>
          <w:w w:val="99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10"/>
          <w:w w:val="99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12"/>
          <w:w w:val="99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w w:val="99"/>
          <w:sz w:val="22"/>
          <w:szCs w:val="22"/>
        </w:rPr>
        <w:t>N</w:t>
      </w:r>
    </w:p>
    <w:p w14:paraId="4B346FCC" w14:textId="77777777" w:rsidR="00562E7B" w:rsidRPr="00536ABF" w:rsidRDefault="00536ABF" w:rsidP="00536ABF">
      <w:pPr>
        <w:spacing w:before="72" w:line="240" w:lineRule="exact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Fo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si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z w:val="22"/>
          <w:szCs w:val="22"/>
        </w:rPr>
        <w:t>–N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36ABF">
        <w:rPr>
          <w:rFonts w:asciiTheme="minorHAnsi" w:eastAsia="Calibri" w:hAnsiTheme="minorHAnsi" w:cstheme="minorHAnsi"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NY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536ABF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35B1B01D" w14:textId="77777777" w:rsidR="00562E7B" w:rsidRPr="00536ABF" w:rsidRDefault="00536ABF" w:rsidP="00536ABF">
      <w:pPr>
        <w:spacing w:line="200" w:lineRule="exact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J.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. •</w:t>
      </w:r>
      <w:r w:rsidRPr="00536ABF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Co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>/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 xml:space="preserve">ies </w:t>
      </w:r>
      <w:r w:rsidRPr="00536ABF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aw Co</w:t>
      </w:r>
      <w:r w:rsidRPr="00536ABF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nt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n</w:t>
      </w:r>
    </w:p>
    <w:p w14:paraId="7CBE1B8D" w14:textId="77777777" w:rsidR="00562E7B" w:rsidRPr="00536ABF" w:rsidRDefault="00536ABF" w:rsidP="00536ABF">
      <w:pPr>
        <w:spacing w:line="240" w:lineRule="exact"/>
        <w:ind w:left="198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cu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rit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s &amp;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x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ch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nge</w:t>
      </w:r>
      <w:r w:rsidRPr="00536ABF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mi</w:t>
      </w:r>
      <w:r w:rsidRPr="00536ABF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sio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Di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vi</w:t>
      </w:r>
      <w:r w:rsidRPr="00536ABF">
        <w:rPr>
          <w:rFonts w:asciiTheme="minorHAnsi" w:eastAsia="Calibri" w:hAnsiTheme="minorHAnsi" w:cstheme="minorHAnsi"/>
          <w:b/>
          <w:spacing w:val="-3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b/>
          <w:spacing w:val="-4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nc</w:t>
      </w:r>
      <w:r w:rsidRPr="00536ABF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w C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k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</w:t>
      </w:r>
      <w:r w:rsidRPr="00536ABF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2433FA51" w14:textId="77777777" w:rsidR="00562E7B" w:rsidRPr="00536ABF" w:rsidRDefault="00536ABF" w:rsidP="00536ABF">
      <w:pPr>
        <w:ind w:left="198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S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 xml:space="preserve">ces 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pacing w:val="-3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mi</w:t>
      </w:r>
      <w:r w:rsidRPr="00536ABF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ti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 xml:space="preserve">ce </w:t>
      </w:r>
      <w:r w:rsidRPr="00536ABF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pacing w:val="3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  <w:r w:rsidRPr="00536ABF">
        <w:rPr>
          <w:rFonts w:asciiTheme="minorHAnsi" w:eastAsia="Calibri" w:hAnsiTheme="minorHAnsi" w:cstheme="minorHAnsi"/>
          <w:sz w:val="22"/>
          <w:szCs w:val="22"/>
        </w:rPr>
        <w:t>Law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Cl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rk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</w:t>
      </w:r>
      <w:r w:rsidRPr="00536ABF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536ABF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7916C645" w14:textId="77777777" w:rsidR="00562E7B" w:rsidRPr="00536ABF" w:rsidRDefault="00536ABF" w:rsidP="00536ABF">
      <w:pPr>
        <w:ind w:left="198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Co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w Con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i/>
          <w:spacing w:val="-3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: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Jo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i/>
          <w:spacing w:val="-3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ica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i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icy</w:t>
      </w:r>
    </w:p>
    <w:p w14:paraId="79C144E4" w14:textId="77777777" w:rsidR="00562E7B" w:rsidRPr="00536ABF" w:rsidRDefault="00536ABF" w:rsidP="00536ABF">
      <w:pPr>
        <w:spacing w:line="240" w:lineRule="exact"/>
        <w:ind w:left="527" w:right="53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le Ed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ito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536ABF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4</w:t>
      </w:r>
      <w:r w:rsidRPr="00536ABF">
        <w:rPr>
          <w:rFonts w:asciiTheme="minorHAnsi" w:eastAsia="Calibri" w:hAnsiTheme="minorHAnsi" w:cstheme="minorHAnsi"/>
          <w:sz w:val="22"/>
          <w:szCs w:val="22"/>
        </w:rPr>
        <w:t>–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067CDA8A" w14:textId="77777777" w:rsidR="00562E7B" w:rsidRPr="00536ABF" w:rsidRDefault="00536ABF" w:rsidP="00536ABF">
      <w:pPr>
        <w:ind w:left="527" w:right="53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ourier New" w:hAnsiTheme="minorHAnsi" w:cstheme="minorHAnsi"/>
          <w:sz w:val="22"/>
          <w:szCs w:val="22"/>
        </w:rPr>
        <w:t xml:space="preserve">o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536ABF">
        <w:rPr>
          <w:rFonts w:asciiTheme="minorHAnsi" w:eastAsia="Calibri" w:hAnsiTheme="minorHAnsi" w:cstheme="minorHAnsi"/>
          <w:sz w:val="22"/>
          <w:szCs w:val="22"/>
        </w:rPr>
        <w:t>aff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Me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er                                                                                  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536ABF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3</w:t>
      </w:r>
      <w:r w:rsidRPr="00536ABF">
        <w:rPr>
          <w:rFonts w:asciiTheme="minorHAnsi" w:eastAsia="Calibri" w:hAnsiTheme="minorHAnsi" w:cstheme="minorHAnsi"/>
          <w:sz w:val="22"/>
          <w:szCs w:val="22"/>
        </w:rPr>
        <w:t>–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20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7ED88F69" w14:textId="77777777" w:rsidR="00562E7B" w:rsidRPr="00536ABF" w:rsidRDefault="00536ABF" w:rsidP="00536ABF">
      <w:pPr>
        <w:spacing w:before="3"/>
        <w:ind w:left="382" w:right="1678" w:hanging="185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r: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"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ell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v. FE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: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The 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eme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z w:val="22"/>
          <w:szCs w:val="22"/>
        </w:rPr>
        <w:t>rt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es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he Bo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k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Ca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Law.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W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ll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Po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peech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vi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Th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os</w:t>
      </w:r>
      <w:r w:rsidRPr="00536ABF">
        <w:rPr>
          <w:rFonts w:asciiTheme="minorHAnsi" w:eastAsia="Calibri" w:hAnsiTheme="minorHAnsi" w:cstheme="minorHAnsi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Re</w:t>
      </w:r>
      <w:r w:rsidRPr="00536ABF">
        <w:rPr>
          <w:rFonts w:asciiTheme="minorHAnsi" w:eastAsia="Calibri" w:hAnsiTheme="minorHAnsi" w:cstheme="minorHAnsi"/>
          <w:sz w:val="22"/>
          <w:szCs w:val="22"/>
        </w:rPr>
        <w:t>cent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?"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Law</w:t>
      </w:r>
      <w:r w:rsidRPr="00536ABF">
        <w:rPr>
          <w:rFonts w:asciiTheme="minorHAnsi" w:eastAsia="Calibri" w:hAnsiTheme="minorHAnsi" w:cstheme="minorHAnsi"/>
          <w:i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Con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i/>
          <w:spacing w:val="-4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:</w:t>
      </w:r>
      <w:r w:rsidRPr="00536ABF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Jo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al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i/>
          <w:spacing w:val="-3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i/>
          <w:spacing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ica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ns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i/>
          <w:spacing w:val="-3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w a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 xml:space="preserve">d 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i/>
          <w:sz w:val="22"/>
          <w:szCs w:val="22"/>
        </w:rPr>
        <w:t>icy</w:t>
      </w:r>
      <w:r w:rsidRPr="00536ABF">
        <w:rPr>
          <w:rFonts w:asciiTheme="minorHAnsi" w:eastAsia="Calibri" w:hAnsiTheme="minorHAnsi" w:cstheme="minorHAnsi"/>
          <w:sz w:val="22"/>
          <w:szCs w:val="22"/>
        </w:rPr>
        <w:t>, Vo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1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536ABF">
        <w:rPr>
          <w:rFonts w:asciiTheme="minorHAnsi" w:eastAsia="Calibri" w:hAnsiTheme="minorHAnsi" w:cstheme="minorHAnsi"/>
          <w:sz w:val="22"/>
          <w:szCs w:val="22"/>
        </w:rPr>
        <w:t>, 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536ABF">
        <w:rPr>
          <w:rFonts w:asciiTheme="minorHAnsi" w:eastAsia="Calibri" w:hAnsiTheme="minorHAnsi" w:cstheme="minorHAnsi"/>
          <w:sz w:val="22"/>
          <w:szCs w:val="22"/>
        </w:rPr>
        <w:t>.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2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00</w:t>
      </w:r>
      <w:r w:rsidRPr="00536ABF">
        <w:rPr>
          <w:rFonts w:asciiTheme="minorHAnsi" w:eastAsia="Calibri" w:hAnsiTheme="minorHAnsi" w:cstheme="minorHAnsi"/>
          <w:sz w:val="22"/>
          <w:szCs w:val="22"/>
        </w:rPr>
        <w:t>4</w:t>
      </w:r>
    </w:p>
    <w:p w14:paraId="5502A096" w14:textId="77777777" w:rsidR="00562E7B" w:rsidRPr="00536ABF" w:rsidRDefault="00562E7B" w:rsidP="00536ABF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60D774A1" w14:textId="77777777" w:rsidR="00562E7B" w:rsidRPr="00536ABF" w:rsidRDefault="00536ABF" w:rsidP="00536ABF">
      <w:pPr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e O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S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te U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nive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2"/>
          <w:sz w:val="22"/>
          <w:szCs w:val="22"/>
        </w:rPr>
        <w:t>y</w:t>
      </w:r>
      <w:r w:rsidRPr="00536ABF">
        <w:rPr>
          <w:rFonts w:asciiTheme="minorHAnsi" w:eastAsia="Calibri" w:hAnsiTheme="minorHAnsi" w:cstheme="minorHAnsi"/>
          <w:sz w:val="22"/>
          <w:szCs w:val="22"/>
        </w:rPr>
        <w:t>–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4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</w:t>
      </w:r>
      <w:r w:rsidRPr="00536ABF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z w:val="22"/>
          <w:szCs w:val="22"/>
        </w:rPr>
        <w:t>2</w:t>
      </w:r>
    </w:p>
    <w:p w14:paraId="44A23209" w14:textId="77777777" w:rsidR="00562E7B" w:rsidRPr="00536ABF" w:rsidRDefault="00536ABF" w:rsidP="00536ABF">
      <w:pPr>
        <w:spacing w:line="240" w:lineRule="exact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 xml:space="preserve">B.S. in 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Financ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position w:val="1"/>
          <w:sz w:val="22"/>
          <w:szCs w:val="22"/>
        </w:rPr>
        <w:t>/</w:t>
      </w:r>
      <w:r w:rsidRPr="00536ABF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or</w:t>
      </w:r>
      <w:r w:rsidRPr="00536ABF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iti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ca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en</w:t>
      </w:r>
      <w:r w:rsidRPr="00536ABF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</w:p>
    <w:p w14:paraId="1D664C2D" w14:textId="77777777" w:rsidR="00562E7B" w:rsidRPr="00536ABF" w:rsidRDefault="00562E7B" w:rsidP="00536ABF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78852A11" w14:textId="77777777" w:rsidR="00562E7B" w:rsidRPr="00536ABF" w:rsidRDefault="00536ABF" w:rsidP="00536ABF">
      <w:pPr>
        <w:ind w:left="4126" w:right="407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b/>
          <w:spacing w:val="10"/>
          <w:sz w:val="22"/>
          <w:szCs w:val="22"/>
        </w:rPr>
        <w:t>V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pacing w:val="10"/>
          <w:sz w:val="22"/>
          <w:szCs w:val="22"/>
        </w:rPr>
        <w:t>LU</w:t>
      </w:r>
      <w:r w:rsidRPr="00536ABF">
        <w:rPr>
          <w:rFonts w:asciiTheme="minorHAnsi" w:eastAsia="Calibri" w:hAnsiTheme="minorHAnsi" w:cstheme="minorHAnsi"/>
          <w:b/>
          <w:spacing w:val="1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8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10"/>
          <w:sz w:val="22"/>
          <w:szCs w:val="22"/>
        </w:rPr>
        <w:t>EE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12"/>
          <w:w w:val="99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pacing w:val="11"/>
          <w:w w:val="99"/>
          <w:sz w:val="22"/>
          <w:szCs w:val="22"/>
        </w:rPr>
        <w:t>X</w:t>
      </w:r>
      <w:r w:rsidRPr="00536ABF">
        <w:rPr>
          <w:rFonts w:asciiTheme="minorHAnsi" w:eastAsia="Calibri" w:hAnsiTheme="minorHAnsi" w:cstheme="minorHAnsi"/>
          <w:b/>
          <w:spacing w:val="8"/>
          <w:w w:val="99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b/>
          <w:spacing w:val="10"/>
          <w:w w:val="99"/>
          <w:sz w:val="22"/>
          <w:szCs w:val="22"/>
        </w:rPr>
        <w:t>ERI</w:t>
      </w:r>
      <w:r w:rsidRPr="00536ABF">
        <w:rPr>
          <w:rFonts w:asciiTheme="minorHAnsi" w:eastAsia="Calibri" w:hAnsiTheme="minorHAnsi" w:cstheme="minorHAnsi"/>
          <w:b/>
          <w:spacing w:val="12"/>
          <w:w w:val="99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b/>
          <w:spacing w:val="9"/>
          <w:w w:val="99"/>
          <w:sz w:val="22"/>
          <w:szCs w:val="22"/>
        </w:rPr>
        <w:t>NC</w:t>
      </w:r>
      <w:r w:rsidRPr="00536ABF">
        <w:rPr>
          <w:rFonts w:asciiTheme="minorHAnsi" w:eastAsia="Calibri" w:hAnsiTheme="minorHAnsi" w:cstheme="minorHAnsi"/>
          <w:b/>
          <w:w w:val="99"/>
          <w:sz w:val="22"/>
          <w:szCs w:val="22"/>
        </w:rPr>
        <w:t>E</w:t>
      </w:r>
    </w:p>
    <w:p w14:paraId="27ABD892" w14:textId="77777777" w:rsidR="00562E7B" w:rsidRPr="00536ABF" w:rsidRDefault="00536ABF" w:rsidP="00536ABF">
      <w:pPr>
        <w:spacing w:before="81"/>
        <w:ind w:left="111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oun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ty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–A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li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36ABF">
        <w:rPr>
          <w:rFonts w:asciiTheme="minorHAnsi" w:eastAsia="Calibri" w:hAnsiTheme="minorHAnsi" w:cstheme="minorHAnsi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,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VA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</w:t>
      </w:r>
      <w:r w:rsidRPr="00536ABF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2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536ABF">
        <w:rPr>
          <w:rFonts w:asciiTheme="minorHAnsi" w:eastAsia="Calibri" w:hAnsiTheme="minorHAnsi" w:cstheme="minorHAnsi"/>
          <w:sz w:val="22"/>
          <w:szCs w:val="22"/>
        </w:rPr>
        <w:t>8</w:t>
      </w:r>
    </w:p>
    <w:p w14:paraId="06A01F67" w14:textId="77777777" w:rsidR="00562E7B" w:rsidRPr="00536ABF" w:rsidRDefault="00536ABF" w:rsidP="00536ABF">
      <w:pPr>
        <w:spacing w:line="240" w:lineRule="exact"/>
        <w:ind w:left="198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</w:t>
      </w:r>
      <w:r w:rsidRPr="00536AB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st</w:t>
      </w:r>
      <w:r w:rsidRPr="00536ABF">
        <w:rPr>
          <w:rFonts w:asciiTheme="minorHAnsi" w:eastAsia="Calibri" w:hAnsiTheme="minorHAnsi" w:cstheme="minorHAnsi"/>
          <w:sz w:val="22"/>
          <w:szCs w:val="22"/>
        </w:rPr>
        <w:t>ed in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z w:val="22"/>
          <w:szCs w:val="22"/>
        </w:rPr>
        <w:t>xec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at</w:t>
      </w:r>
      <w:r w:rsidRPr="00536ABF">
        <w:rPr>
          <w:rFonts w:asciiTheme="minorHAnsi" w:eastAsia="Calibri" w:hAnsiTheme="minorHAnsi" w:cstheme="minorHAnsi"/>
          <w:sz w:val="22"/>
          <w:szCs w:val="22"/>
        </w:rPr>
        <w:t>ives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help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omot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z w:val="22"/>
          <w:szCs w:val="22"/>
        </w:rPr>
        <w:t>fo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h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g</w:t>
      </w:r>
    </w:p>
    <w:p w14:paraId="47E15509" w14:textId="77777777" w:rsidR="00562E7B" w:rsidRPr="00536ABF" w:rsidRDefault="00562E7B" w:rsidP="00536ABF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2A8810F7" w14:textId="77777777" w:rsidR="00562E7B" w:rsidRPr="00536ABF" w:rsidRDefault="00536ABF" w:rsidP="00536ABF">
      <w:pPr>
        <w:ind w:left="3031" w:right="298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b/>
          <w:spacing w:val="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pacing w:val="12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b/>
          <w:spacing w:val="12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8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10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12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 xml:space="preserve">L </w:t>
      </w:r>
      <w:r w:rsidRPr="00536ABF">
        <w:rPr>
          <w:rFonts w:asciiTheme="minorHAnsi" w:eastAsia="Calibri" w:hAnsiTheme="minorHAnsi" w:cstheme="minorHAnsi"/>
          <w:b/>
          <w:spacing w:val="8"/>
          <w:sz w:val="22"/>
          <w:szCs w:val="22"/>
        </w:rPr>
        <w:t>P</w:t>
      </w:r>
      <w:r w:rsidRPr="00536ABF">
        <w:rPr>
          <w:rFonts w:asciiTheme="minorHAnsi" w:eastAsia="Calibri" w:hAnsiTheme="minorHAnsi" w:cstheme="minorHAnsi"/>
          <w:b/>
          <w:spacing w:val="12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pacing w:val="10"/>
          <w:sz w:val="22"/>
          <w:szCs w:val="22"/>
        </w:rPr>
        <w:t>FE</w:t>
      </w:r>
      <w:r w:rsidRPr="00536ABF">
        <w:rPr>
          <w:rFonts w:asciiTheme="minorHAnsi" w:eastAsia="Calibri" w:hAnsiTheme="minorHAnsi" w:cstheme="minorHAnsi"/>
          <w:b/>
          <w:spacing w:val="12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b/>
          <w:spacing w:val="10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9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pacing w:val="1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8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b/>
          <w:spacing w:val="12"/>
          <w:w w:val="99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9"/>
          <w:w w:val="99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b/>
          <w:spacing w:val="10"/>
          <w:w w:val="99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b/>
          <w:spacing w:val="9"/>
          <w:w w:val="99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spacing w:val="12"/>
          <w:w w:val="99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b/>
          <w:spacing w:val="11"/>
          <w:w w:val="99"/>
          <w:sz w:val="22"/>
          <w:szCs w:val="22"/>
        </w:rPr>
        <w:t>MA</w:t>
      </w:r>
      <w:r w:rsidRPr="00536ABF">
        <w:rPr>
          <w:rFonts w:asciiTheme="minorHAnsi" w:eastAsia="Calibri" w:hAnsiTheme="minorHAnsi" w:cstheme="minorHAnsi"/>
          <w:b/>
          <w:spacing w:val="8"/>
          <w:w w:val="99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b/>
          <w:spacing w:val="12"/>
          <w:w w:val="99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b/>
          <w:spacing w:val="9"/>
          <w:w w:val="99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b/>
          <w:w w:val="99"/>
          <w:sz w:val="22"/>
          <w:szCs w:val="22"/>
        </w:rPr>
        <w:t>N</w:t>
      </w:r>
    </w:p>
    <w:p w14:paraId="40FF8D47" w14:textId="77777777" w:rsidR="00562E7B" w:rsidRPr="00536ABF" w:rsidRDefault="00562E7B" w:rsidP="00536ABF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26DBA374" w14:textId="77777777" w:rsidR="00562E7B" w:rsidRPr="00536ABF" w:rsidRDefault="00536ABF" w:rsidP="00536ABF">
      <w:pPr>
        <w:ind w:left="838" w:right="77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z w:val="22"/>
          <w:szCs w:val="22"/>
        </w:rPr>
        <w:t>icensed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practi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z w:val="22"/>
          <w:szCs w:val="22"/>
        </w:rPr>
        <w:t>e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in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a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36ABF">
        <w:rPr>
          <w:rFonts w:asciiTheme="minorHAnsi" w:eastAsia="Calibri" w:hAnsiTheme="minorHAnsi" w:cstheme="minorHAnsi"/>
          <w:sz w:val="22"/>
          <w:szCs w:val="22"/>
        </w:rPr>
        <w:t>la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and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the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z w:val="22"/>
          <w:szCs w:val="22"/>
        </w:rPr>
        <w:t>istr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ct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l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>ia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•</w:t>
      </w:r>
      <w:r w:rsidRPr="00536ABF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Eli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36ABF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r a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36ABF">
        <w:rPr>
          <w:rFonts w:asciiTheme="minorHAnsi" w:eastAsia="Calibri" w:hAnsiTheme="minorHAnsi" w:cstheme="minorHAnsi"/>
          <w:sz w:val="22"/>
          <w:szCs w:val="22"/>
        </w:rPr>
        <w:t>is</w:t>
      </w:r>
      <w:r w:rsidRPr="00536ABF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by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m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t</w:t>
      </w:r>
      <w:r w:rsidRPr="00536ABF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36ABF">
        <w:rPr>
          <w:rFonts w:asciiTheme="minorHAnsi" w:eastAsia="Calibri" w:hAnsiTheme="minorHAnsi" w:cstheme="minorHAnsi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36ABF">
        <w:rPr>
          <w:rFonts w:asciiTheme="minorHAnsi" w:eastAsia="Calibri" w:hAnsiTheme="minorHAnsi" w:cstheme="minorHAnsi"/>
          <w:sz w:val="22"/>
          <w:szCs w:val="22"/>
        </w:rPr>
        <w:t>in V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z w:val="22"/>
          <w:szCs w:val="22"/>
        </w:rPr>
        <w:t>r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36ABF">
        <w:rPr>
          <w:rFonts w:asciiTheme="minorHAnsi" w:eastAsia="Calibri" w:hAnsiTheme="minorHAnsi" w:cstheme="minorHAnsi"/>
          <w:sz w:val="22"/>
          <w:szCs w:val="22"/>
        </w:rPr>
        <w:t>i</w:t>
      </w:r>
      <w:r w:rsidRPr="00536ABF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36ABF">
        <w:rPr>
          <w:rFonts w:asciiTheme="minorHAnsi" w:eastAsia="Calibri" w:hAnsiTheme="minorHAnsi" w:cstheme="minorHAnsi"/>
          <w:sz w:val="22"/>
          <w:szCs w:val="22"/>
        </w:rPr>
        <w:t>ia</w:t>
      </w:r>
    </w:p>
    <w:sectPr w:rsidR="00562E7B" w:rsidRPr="00536ABF">
      <w:pgSz w:w="12240" w:h="15840"/>
      <w:pgMar w:top="220" w:right="5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A4733"/>
    <w:multiLevelType w:val="multilevel"/>
    <w:tmpl w:val="542C97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E7B"/>
    <w:rsid w:val="00536ABF"/>
    <w:rsid w:val="0056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0F5D6779"/>
  <w15:docId w15:val="{8451A83F-B2D9-4C57-9EE2-5128E03F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36AB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6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hainakrenzis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nye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1093</Words>
  <Characters>6235</Characters>
  <Application>Microsoft Office Word</Application>
  <DocSecurity>0</DocSecurity>
  <Lines>51</Lines>
  <Paragraphs>14</Paragraphs>
  <ScaleCrop>false</ScaleCrop>
  <Company/>
  <LinksUpToDate>false</LinksUpToDate>
  <CharactersWithSpaces>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2021-06-23T10:32:00Z</dcterms:created>
  <dcterms:modified xsi:type="dcterms:W3CDTF">2021-06-23T10:35:00Z</dcterms:modified>
</cp:coreProperties>
</file>